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C185" w14:textId="77777777" w:rsidR="000923A5" w:rsidRPr="00C41ACA" w:rsidRDefault="000923A5" w:rsidP="000923A5"/>
    <w:p w14:paraId="3B7DDE43" w14:textId="77777777" w:rsidR="00E93FC8" w:rsidRPr="00C41ACA" w:rsidRDefault="00FD58BC" w:rsidP="003D11B8">
      <w:pPr>
        <w:jc w:val="center"/>
        <w:rPr>
          <w:b/>
          <w:sz w:val="36"/>
          <w:szCs w:val="36"/>
        </w:rPr>
      </w:pPr>
      <w:r w:rsidRPr="00C41ACA">
        <w:rPr>
          <w:noProof/>
          <w:color w:val="FF0000"/>
          <w:sz w:val="22"/>
        </w:rPr>
        <w:drawing>
          <wp:inline distT="0" distB="0" distL="0" distR="0" wp14:anchorId="20922C73" wp14:editId="22BFE915">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66C48D19" w14:textId="77777777" w:rsidR="00F91007" w:rsidRPr="00C41ACA" w:rsidRDefault="00F91007" w:rsidP="003D11B8">
      <w:pPr>
        <w:jc w:val="center"/>
        <w:rPr>
          <w:b/>
          <w:sz w:val="28"/>
          <w:szCs w:val="28"/>
        </w:rPr>
      </w:pPr>
      <w:r w:rsidRPr="00C41ACA">
        <w:rPr>
          <w:b/>
          <w:sz w:val="28"/>
          <w:szCs w:val="28"/>
        </w:rPr>
        <w:t>WATER UT</w:t>
      </w:r>
      <w:r w:rsidR="00043E48" w:rsidRPr="00C41ACA">
        <w:rPr>
          <w:b/>
          <w:sz w:val="28"/>
          <w:szCs w:val="28"/>
        </w:rPr>
        <w:t>I</w:t>
      </w:r>
      <w:r w:rsidRPr="00C41ACA">
        <w:rPr>
          <w:b/>
          <w:sz w:val="28"/>
          <w:szCs w:val="28"/>
        </w:rPr>
        <w:t>LITY TARIFF</w:t>
      </w:r>
    </w:p>
    <w:p w14:paraId="1D65F357" w14:textId="73B915C5" w:rsidR="00E723E1" w:rsidRPr="00C41ACA" w:rsidRDefault="00E723E1" w:rsidP="003D11B8">
      <w:pPr>
        <w:jc w:val="center"/>
        <w:rPr>
          <w:b/>
          <w:szCs w:val="24"/>
        </w:rPr>
      </w:pPr>
      <w:bookmarkStart w:id="0" w:name="_Hlk100310329"/>
      <w:r w:rsidRPr="00C41ACA">
        <w:rPr>
          <w:b/>
          <w:szCs w:val="24"/>
        </w:rPr>
        <w:t>Docket N</w:t>
      </w:r>
      <w:r w:rsidR="002D62E6">
        <w:rPr>
          <w:b/>
          <w:szCs w:val="24"/>
        </w:rPr>
        <w:t>o.</w:t>
      </w:r>
      <w:r w:rsidRPr="00C41ACA">
        <w:rPr>
          <w:b/>
          <w:szCs w:val="24"/>
        </w:rPr>
        <w:t xml:space="preserve"> </w:t>
      </w:r>
      <w:r w:rsidR="002D62E6">
        <w:rPr>
          <w:b/>
          <w:szCs w:val="24"/>
        </w:rPr>
        <w:t>5</w:t>
      </w:r>
      <w:r w:rsidR="003D11B8" w:rsidRPr="00C41ACA">
        <w:rPr>
          <w:b/>
          <w:szCs w:val="24"/>
        </w:rPr>
        <w:t>3</w:t>
      </w:r>
      <w:r w:rsidR="002D62E6">
        <w:rPr>
          <w:b/>
          <w:szCs w:val="24"/>
        </w:rPr>
        <w:t>446</w:t>
      </w:r>
    </w:p>
    <w:bookmarkEnd w:id="0"/>
    <w:p w14:paraId="6B3522B9" w14:textId="77777777" w:rsidR="00BF0806" w:rsidRPr="00C41ACA" w:rsidRDefault="00BF0806" w:rsidP="003D11B8">
      <w:pPr>
        <w:tabs>
          <w:tab w:val="right" w:pos="9360"/>
        </w:tabs>
        <w:autoSpaceDE w:val="0"/>
        <w:autoSpaceDN w:val="0"/>
        <w:adjustRightInd w:val="0"/>
        <w:jc w:val="both"/>
        <w:rPr>
          <w:szCs w:val="24"/>
          <w:u w:val="single"/>
        </w:rPr>
      </w:pPr>
    </w:p>
    <w:p w14:paraId="70821667" w14:textId="77777777" w:rsidR="00BF0806" w:rsidRPr="00C41ACA" w:rsidRDefault="003D11B8" w:rsidP="003D11B8">
      <w:pPr>
        <w:tabs>
          <w:tab w:val="right" w:pos="9360"/>
        </w:tabs>
        <w:autoSpaceDE w:val="0"/>
        <w:autoSpaceDN w:val="0"/>
        <w:adjustRightInd w:val="0"/>
        <w:jc w:val="both"/>
        <w:rPr>
          <w:szCs w:val="24"/>
          <w:u w:val="single"/>
        </w:rPr>
      </w:pPr>
      <w:r w:rsidRPr="00C41ACA">
        <w:rPr>
          <w:szCs w:val="24"/>
          <w:u w:val="single"/>
        </w:rPr>
        <w:t>Wilderness Cove Water Company LLC</w:t>
      </w:r>
      <w:r w:rsidR="00BF0806" w:rsidRPr="00C41ACA">
        <w:rPr>
          <w:szCs w:val="24"/>
          <w:u w:val="single"/>
        </w:rPr>
        <w:t>.</w:t>
      </w:r>
      <w:r w:rsidR="00BF0806" w:rsidRPr="00C41ACA">
        <w:rPr>
          <w:szCs w:val="24"/>
        </w:rPr>
        <w:tab/>
      </w:r>
      <w:r w:rsidRPr="00C41ACA">
        <w:rPr>
          <w:szCs w:val="24"/>
          <w:u w:val="single"/>
        </w:rPr>
        <w:t>115 Wilderness Drive</w:t>
      </w:r>
    </w:p>
    <w:p w14:paraId="49A26FB8" w14:textId="77777777" w:rsidR="00BF0806" w:rsidRPr="00C41ACA" w:rsidRDefault="00BF0806" w:rsidP="003D11B8">
      <w:pPr>
        <w:tabs>
          <w:tab w:val="right" w:pos="9360"/>
        </w:tabs>
        <w:autoSpaceDE w:val="0"/>
        <w:autoSpaceDN w:val="0"/>
        <w:adjustRightInd w:val="0"/>
        <w:jc w:val="both"/>
        <w:rPr>
          <w:sz w:val="20"/>
        </w:rPr>
      </w:pPr>
      <w:r w:rsidRPr="00C41ACA">
        <w:rPr>
          <w:sz w:val="20"/>
        </w:rPr>
        <w:t>(Utility Name)</w:t>
      </w:r>
      <w:r w:rsidRPr="00C41ACA">
        <w:rPr>
          <w:sz w:val="20"/>
        </w:rPr>
        <w:tab/>
        <w:t>(Business Address)</w:t>
      </w:r>
    </w:p>
    <w:p w14:paraId="77A4BAE2"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05A27687" w14:textId="77777777" w:rsidR="00BF0806" w:rsidRPr="00C41ACA" w:rsidRDefault="00BF0806" w:rsidP="003D11B8">
      <w:pPr>
        <w:tabs>
          <w:tab w:val="right" w:pos="9360"/>
        </w:tabs>
        <w:autoSpaceDE w:val="0"/>
        <w:autoSpaceDN w:val="0"/>
        <w:adjustRightInd w:val="0"/>
        <w:jc w:val="both"/>
        <w:rPr>
          <w:szCs w:val="24"/>
        </w:rPr>
      </w:pPr>
      <w:r w:rsidRPr="00C41ACA">
        <w:rPr>
          <w:szCs w:val="24"/>
          <w:u w:val="single"/>
        </w:rPr>
        <w:t>Marble Falls, Texas 78654</w:t>
      </w:r>
      <w:r w:rsidRPr="00C41ACA">
        <w:rPr>
          <w:szCs w:val="24"/>
        </w:rPr>
        <w:tab/>
      </w:r>
      <w:r w:rsidRPr="00C41ACA">
        <w:rPr>
          <w:szCs w:val="24"/>
          <w:u w:val="single"/>
        </w:rPr>
        <w:t xml:space="preserve">(830) </w:t>
      </w:r>
      <w:r w:rsidR="003D11B8" w:rsidRPr="00C41ACA">
        <w:rPr>
          <w:szCs w:val="24"/>
          <w:u w:val="single"/>
        </w:rPr>
        <w:t>693-2133</w:t>
      </w:r>
    </w:p>
    <w:p w14:paraId="44A9C76C" w14:textId="77777777" w:rsidR="00BF0806" w:rsidRPr="00C41ACA" w:rsidRDefault="00BF0806" w:rsidP="003D11B8">
      <w:pPr>
        <w:tabs>
          <w:tab w:val="right" w:pos="9360"/>
        </w:tabs>
        <w:autoSpaceDE w:val="0"/>
        <w:autoSpaceDN w:val="0"/>
        <w:adjustRightInd w:val="0"/>
        <w:jc w:val="both"/>
        <w:rPr>
          <w:sz w:val="20"/>
        </w:rPr>
      </w:pPr>
      <w:r w:rsidRPr="00C41ACA">
        <w:rPr>
          <w:sz w:val="20"/>
        </w:rPr>
        <w:t>(City, State, Zip Code)</w:t>
      </w:r>
      <w:r w:rsidRPr="00C41ACA">
        <w:rPr>
          <w:sz w:val="20"/>
        </w:rPr>
        <w:tab/>
        <w:t>(Area Code/Telephone)</w:t>
      </w:r>
    </w:p>
    <w:p w14:paraId="405464C8"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00AB31BD"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rPr>
        <w:t>This tariff is effective for utility operations under the following Certificate of Convenience and Necessity:</w:t>
      </w:r>
    </w:p>
    <w:p w14:paraId="429FD469"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08A49531"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u w:val="single"/>
        </w:rPr>
        <w:t>12334</w:t>
      </w:r>
    </w:p>
    <w:p w14:paraId="2CFC3DF6"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63E1D2F1"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rPr>
        <w:t>This tariff is effective in the following counties:</w:t>
      </w:r>
    </w:p>
    <w:p w14:paraId="696659D0"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169080D8"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u w:val="single"/>
        </w:rPr>
        <w:t>Burnet</w:t>
      </w:r>
    </w:p>
    <w:p w14:paraId="40AB90BF"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10DCC4A9"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rPr>
        <w:t>This tariff is effective in the following cities or unincorporated towns (if any):</w:t>
      </w:r>
    </w:p>
    <w:p w14:paraId="00712FA3"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113D2216"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u w:val="single"/>
        </w:rPr>
        <w:t>Highland Haven; a portion of this certificated area is outside the city limits of Highland Haven</w:t>
      </w:r>
    </w:p>
    <w:p w14:paraId="71515D5D"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p>
    <w:p w14:paraId="5977A70A" w14:textId="77777777" w:rsidR="00BF0806" w:rsidRPr="00C41ACA" w:rsidRDefault="00BF0806" w:rsidP="003D1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szCs w:val="24"/>
        </w:rPr>
      </w:pPr>
      <w:r w:rsidRPr="00C41ACA">
        <w:rPr>
          <w:szCs w:val="24"/>
        </w:rPr>
        <w:t>This tariff is effective in the following subdivisions or systems:</w:t>
      </w:r>
    </w:p>
    <w:p w14:paraId="5E502297" w14:textId="77777777" w:rsidR="006A6BBF" w:rsidRPr="00C41ACA" w:rsidRDefault="00BF0806" w:rsidP="003D11B8">
      <w:pPr>
        <w:autoSpaceDE w:val="0"/>
        <w:autoSpaceDN w:val="0"/>
        <w:adjustRightInd w:val="0"/>
        <w:jc w:val="both"/>
        <w:rPr>
          <w:szCs w:val="24"/>
          <w:u w:val="single"/>
        </w:rPr>
      </w:pPr>
      <w:r w:rsidRPr="00C41ACA">
        <w:rPr>
          <w:szCs w:val="24"/>
          <w:u w:val="single"/>
        </w:rPr>
        <w:t>Highland Haven (PWS #0270099)</w:t>
      </w:r>
    </w:p>
    <w:p w14:paraId="434BF3A4" w14:textId="77777777" w:rsidR="00BF0806" w:rsidRPr="00C41ACA" w:rsidRDefault="00BF0806" w:rsidP="003D11B8">
      <w:pPr>
        <w:autoSpaceDE w:val="0"/>
        <w:autoSpaceDN w:val="0"/>
        <w:adjustRightInd w:val="0"/>
        <w:jc w:val="both"/>
        <w:rPr>
          <w:szCs w:val="24"/>
        </w:rPr>
      </w:pPr>
      <w:r w:rsidRPr="00C41ACA">
        <w:rPr>
          <w:szCs w:val="24"/>
          <w:u w:val="single"/>
        </w:rPr>
        <w:t>Wilderness Cove</w:t>
      </w:r>
      <w:r w:rsidR="006A6BBF" w:rsidRPr="00C41ACA">
        <w:rPr>
          <w:szCs w:val="24"/>
          <w:u w:val="single"/>
        </w:rPr>
        <w:t xml:space="preserve">, Sunset </w:t>
      </w:r>
      <w:r w:rsidRPr="00C41ACA">
        <w:rPr>
          <w:szCs w:val="24"/>
          <w:u w:val="single"/>
        </w:rPr>
        <w:t>(PWS #0270126)</w:t>
      </w:r>
    </w:p>
    <w:p w14:paraId="53CEACEC" w14:textId="77777777" w:rsidR="00FD16BC" w:rsidRPr="00C41ACA" w:rsidRDefault="00FD16BC" w:rsidP="003D11B8">
      <w:pPr>
        <w:jc w:val="both"/>
        <w:rPr>
          <w:szCs w:val="24"/>
        </w:rPr>
      </w:pPr>
    </w:p>
    <w:p w14:paraId="3ACCCB7A" w14:textId="77777777" w:rsidR="004D2371" w:rsidRPr="00C41ACA" w:rsidRDefault="004D2371" w:rsidP="003D11B8">
      <w:pPr>
        <w:jc w:val="both"/>
        <w:rPr>
          <w:szCs w:val="24"/>
        </w:rPr>
      </w:pPr>
    </w:p>
    <w:p w14:paraId="5DA6D6D1" w14:textId="77777777" w:rsidR="00177E59" w:rsidRPr="0046407C" w:rsidRDefault="00F91007" w:rsidP="00257436">
      <w:pPr>
        <w:jc w:val="center"/>
        <w:rPr>
          <w:bCs/>
          <w:szCs w:val="24"/>
        </w:rPr>
      </w:pPr>
      <w:r w:rsidRPr="0046407C">
        <w:rPr>
          <w:bCs/>
          <w:szCs w:val="24"/>
        </w:rPr>
        <w:t>TABLE OF CONTENTS</w:t>
      </w:r>
    </w:p>
    <w:p w14:paraId="6AB88627" w14:textId="77777777" w:rsidR="00AF0D66" w:rsidRPr="00C41ACA" w:rsidRDefault="00177E59" w:rsidP="0046407C">
      <w:pPr>
        <w:tabs>
          <w:tab w:val="right" w:leader="dot" w:pos="8640"/>
        </w:tabs>
        <w:ind w:firstLine="540"/>
        <w:jc w:val="both"/>
      </w:pPr>
      <w:r w:rsidRPr="00C41ACA">
        <w:t>SECTION 1.0-RATE SCHEDULE</w:t>
      </w:r>
      <w:r w:rsidRPr="00C41ACA">
        <w:tab/>
        <w:t>2</w:t>
      </w:r>
    </w:p>
    <w:p w14:paraId="43FF6D6B" w14:textId="77777777" w:rsidR="00177E59" w:rsidRPr="00C41ACA" w:rsidRDefault="00177E59" w:rsidP="0046407C">
      <w:pPr>
        <w:tabs>
          <w:tab w:val="right" w:leader="dot" w:pos="8640"/>
        </w:tabs>
        <w:ind w:firstLine="540"/>
        <w:jc w:val="both"/>
      </w:pPr>
      <w:r w:rsidRPr="00C41ACA">
        <w:t>SECTION 2.0- SERVICE RULES AND POLICIES</w:t>
      </w:r>
      <w:r w:rsidRPr="00C41ACA">
        <w:tab/>
      </w:r>
      <w:r w:rsidR="00C742AB" w:rsidRPr="00C41ACA">
        <w:t>5</w:t>
      </w:r>
    </w:p>
    <w:p w14:paraId="39158740" w14:textId="77777777" w:rsidR="00177E59" w:rsidRPr="00C41ACA" w:rsidRDefault="00177E59" w:rsidP="0046407C">
      <w:pPr>
        <w:tabs>
          <w:tab w:val="right" w:leader="dot" w:pos="8640"/>
        </w:tabs>
        <w:ind w:firstLine="540"/>
        <w:jc w:val="both"/>
      </w:pPr>
      <w:r w:rsidRPr="00C41ACA">
        <w:t>SECTION 3.0- EXTENSION POLICY</w:t>
      </w:r>
      <w:r w:rsidRPr="00C41ACA">
        <w:tab/>
        <w:t>1</w:t>
      </w:r>
      <w:r w:rsidR="005A749A">
        <w:t>2</w:t>
      </w:r>
    </w:p>
    <w:p w14:paraId="61AE2915" w14:textId="77777777" w:rsidR="004B0C5D" w:rsidRDefault="004B0C5D" w:rsidP="0046407C">
      <w:pPr>
        <w:tabs>
          <w:tab w:val="right" w:leader="dot" w:pos="8640"/>
        </w:tabs>
        <w:ind w:firstLine="540"/>
        <w:jc w:val="both"/>
      </w:pPr>
    </w:p>
    <w:p w14:paraId="09F272E0" w14:textId="52E2F970" w:rsidR="00177E59" w:rsidRPr="00C41ACA" w:rsidRDefault="004B0C5D" w:rsidP="0046407C">
      <w:pPr>
        <w:tabs>
          <w:tab w:val="right" w:leader="dot" w:pos="8640"/>
        </w:tabs>
        <w:ind w:firstLine="540"/>
        <w:jc w:val="both"/>
      </w:pPr>
      <w:r>
        <w:t>APPENDIX A</w:t>
      </w:r>
      <w:r w:rsidR="00605B55" w:rsidRPr="00C41ACA">
        <w:t xml:space="preserve"> - DROUGHT CONTINGENCY PLAN</w:t>
      </w:r>
    </w:p>
    <w:p w14:paraId="37291562" w14:textId="0B19E859" w:rsidR="00FD16BC" w:rsidRPr="00C41ACA" w:rsidRDefault="00605B55" w:rsidP="0046407C">
      <w:pPr>
        <w:tabs>
          <w:tab w:val="right" w:leader="dot" w:pos="8640"/>
        </w:tabs>
        <w:ind w:firstLine="540"/>
        <w:jc w:val="both"/>
      </w:pPr>
      <w:r w:rsidRPr="00C41ACA">
        <w:t xml:space="preserve">APPENDIX </w:t>
      </w:r>
      <w:r w:rsidR="004B0C5D">
        <w:t>B</w:t>
      </w:r>
      <w:r w:rsidR="00177E59" w:rsidRPr="00C41ACA">
        <w:t xml:space="preserve">- </w:t>
      </w:r>
      <w:r w:rsidR="005A749A">
        <w:t>SAMPLE SERVICE AGREEMENT</w:t>
      </w:r>
    </w:p>
    <w:p w14:paraId="3E26171C" w14:textId="43E63DB8" w:rsidR="005A749A" w:rsidRPr="00C41ACA" w:rsidRDefault="005A749A" w:rsidP="0046407C">
      <w:pPr>
        <w:tabs>
          <w:tab w:val="right" w:leader="dot" w:pos="8640"/>
        </w:tabs>
        <w:ind w:firstLine="540"/>
        <w:jc w:val="both"/>
      </w:pPr>
      <w:r w:rsidRPr="00C41ACA">
        <w:t xml:space="preserve">APPENDIX </w:t>
      </w:r>
      <w:r w:rsidR="004B0C5D">
        <w:t>C</w:t>
      </w:r>
      <w:r w:rsidRPr="00C41ACA">
        <w:t xml:space="preserve">- </w:t>
      </w:r>
      <w:r>
        <w:t>APPLICATION FOR SERVICE</w:t>
      </w:r>
    </w:p>
    <w:p w14:paraId="56516416" w14:textId="77777777" w:rsidR="001B53C8" w:rsidRPr="00C41ACA" w:rsidRDefault="001B53C8" w:rsidP="0046407C">
      <w:pPr>
        <w:ind w:firstLine="540"/>
        <w:jc w:val="both"/>
        <w:rPr>
          <w:szCs w:val="24"/>
          <w:u w:val="single"/>
        </w:rPr>
      </w:pPr>
    </w:p>
    <w:p w14:paraId="0B7994CF" w14:textId="77777777" w:rsidR="00657C91" w:rsidRPr="00C41ACA" w:rsidRDefault="00657C91" w:rsidP="003D11B8">
      <w:pPr>
        <w:jc w:val="both"/>
        <w:rPr>
          <w:szCs w:val="24"/>
          <w:u w:val="single"/>
        </w:rPr>
      </w:pPr>
      <w:r w:rsidRPr="00C41ACA">
        <w:rPr>
          <w:szCs w:val="24"/>
          <w:u w:val="single"/>
        </w:rPr>
        <w:br w:type="page"/>
      </w:r>
    </w:p>
    <w:p w14:paraId="524E837E" w14:textId="77777777" w:rsidR="00657C91" w:rsidRPr="00C41ACA" w:rsidRDefault="003D11B8" w:rsidP="003D11B8">
      <w:pPr>
        <w:tabs>
          <w:tab w:val="right" w:pos="9360"/>
        </w:tabs>
        <w:jc w:val="both"/>
      </w:pPr>
      <w:r w:rsidRPr="00C41ACA">
        <w:rPr>
          <w:u w:val="single"/>
        </w:rPr>
        <w:lastRenderedPageBreak/>
        <w:t>Wilderness Cove Water Company LLC</w:t>
      </w:r>
      <w:r w:rsidR="00657C91" w:rsidRPr="00C41ACA">
        <w:rPr>
          <w:u w:val="single"/>
        </w:rPr>
        <w:t xml:space="preserve">. </w:t>
      </w:r>
      <w:r w:rsidR="00657C91" w:rsidRPr="00C41ACA">
        <w:tab/>
        <w:t>Water Utility Tariff Page No. 2</w:t>
      </w:r>
    </w:p>
    <w:p w14:paraId="29175EC1" w14:textId="77777777" w:rsidR="00657C91" w:rsidRPr="00C41ACA" w:rsidRDefault="00657C91" w:rsidP="003D11B8">
      <w:pPr>
        <w:jc w:val="both"/>
        <w:rPr>
          <w:b/>
          <w:bCs/>
        </w:rPr>
      </w:pPr>
    </w:p>
    <w:p w14:paraId="009ACDC3" w14:textId="77777777" w:rsidR="00657C91" w:rsidRPr="00C41ACA" w:rsidRDefault="00657C91" w:rsidP="00893E25">
      <w:pPr>
        <w:jc w:val="center"/>
      </w:pPr>
      <w:r w:rsidRPr="00C41ACA">
        <w:rPr>
          <w:b/>
          <w:bCs/>
        </w:rPr>
        <w:t>OUTSIDE OF THE CITY LIMITS CUSTOMERS</w:t>
      </w:r>
    </w:p>
    <w:p w14:paraId="4DD4556E" w14:textId="77777777" w:rsidR="00657C91" w:rsidRPr="00C41ACA" w:rsidRDefault="00657C91" w:rsidP="00893E25">
      <w:pPr>
        <w:jc w:val="center"/>
      </w:pPr>
      <w:r w:rsidRPr="00C41ACA">
        <w:t>SECTION 1.0 - RATE SCHEDULE</w:t>
      </w:r>
    </w:p>
    <w:p w14:paraId="65DE4184" w14:textId="77777777" w:rsidR="00657C91" w:rsidRPr="00C41ACA" w:rsidRDefault="00657C91" w:rsidP="003D11B8">
      <w:pPr>
        <w:jc w:val="both"/>
      </w:pPr>
      <w:r w:rsidRPr="00C41ACA">
        <w:rPr>
          <w:u w:val="single"/>
        </w:rPr>
        <w:t>Section 1.01 - Rates</w:t>
      </w:r>
    </w:p>
    <w:p w14:paraId="1A84411E" w14:textId="77777777" w:rsidR="00893E25" w:rsidRDefault="00893E25" w:rsidP="00893E25">
      <w:pPr>
        <w:tabs>
          <w:tab w:val="left" w:pos="-1440"/>
          <w:tab w:val="left" w:pos="-720"/>
          <w:tab w:val="left" w:pos="0"/>
          <w:tab w:val="left" w:pos="720"/>
          <w:tab w:val="left" w:pos="1440"/>
          <w:tab w:val="left" w:pos="2160"/>
          <w:tab w:val="left" w:pos="2880"/>
          <w:tab w:val="left" w:pos="3600"/>
          <w:tab w:val="left" w:pos="4320"/>
          <w:tab w:val="left" w:pos="5040"/>
          <w:tab w:val="left" w:pos="5760"/>
          <w:tab w:val="right" w:pos="9360"/>
        </w:tabs>
        <w:ind w:left="5760" w:hanging="5760"/>
        <w:jc w:val="both"/>
      </w:pPr>
    </w:p>
    <w:p w14:paraId="5EC2DF68" w14:textId="77777777" w:rsidR="00893E25" w:rsidRDefault="00893E25" w:rsidP="00893E25">
      <w:pPr>
        <w:tabs>
          <w:tab w:val="left" w:pos="2160"/>
          <w:tab w:val="left" w:pos="7200"/>
        </w:tabs>
        <w:jc w:val="both"/>
      </w:pPr>
      <w:r w:rsidRPr="00893E25">
        <w:rPr>
          <w:u w:val="single"/>
        </w:rPr>
        <w:t>Meter Size</w:t>
      </w:r>
      <w:r>
        <w:t xml:space="preserve">  </w:t>
      </w:r>
      <w:r>
        <w:tab/>
      </w:r>
      <w:r w:rsidRPr="00893E25">
        <w:rPr>
          <w:u w:val="single"/>
        </w:rPr>
        <w:t>Monthly Minimum Charge</w:t>
      </w:r>
      <w:r>
        <w:tab/>
      </w:r>
      <w:r w:rsidRPr="00893E25">
        <w:rPr>
          <w:u w:val="single"/>
        </w:rPr>
        <w:t>Gallonage Charge</w:t>
      </w:r>
    </w:p>
    <w:p w14:paraId="75018BDE" w14:textId="77777777" w:rsidR="00893E25" w:rsidRDefault="00893E25" w:rsidP="00893E25">
      <w:pPr>
        <w:tabs>
          <w:tab w:val="left" w:pos="2160"/>
          <w:tab w:val="right" w:pos="9360"/>
        </w:tabs>
        <w:jc w:val="both"/>
        <w:rPr>
          <w:sz w:val="18"/>
          <w:szCs w:val="18"/>
        </w:rPr>
      </w:pPr>
      <w:r>
        <w:t>5/8" or 3/4"</w:t>
      </w:r>
      <w:r>
        <w:tab/>
      </w:r>
      <w:r w:rsidRPr="000D5624">
        <w:rPr>
          <w:u w:val="single"/>
        </w:rPr>
        <w:t>$</w:t>
      </w:r>
      <w:r>
        <w:rPr>
          <w:u w:val="single"/>
        </w:rPr>
        <w:t xml:space="preserve">30.00 </w:t>
      </w:r>
      <w:r>
        <w:rPr>
          <w:sz w:val="18"/>
          <w:szCs w:val="18"/>
        </w:rPr>
        <w:t>(Including 2000 gallons)</w:t>
      </w:r>
      <w:r>
        <w:rPr>
          <w:sz w:val="18"/>
          <w:szCs w:val="18"/>
        </w:rPr>
        <w:tab/>
      </w:r>
      <w:r>
        <w:t xml:space="preserve"> </w:t>
      </w:r>
      <w:r w:rsidRPr="000D5624">
        <w:rPr>
          <w:u w:val="single"/>
        </w:rPr>
        <w:t>$</w:t>
      </w:r>
      <w:r>
        <w:rPr>
          <w:u w:val="single"/>
        </w:rPr>
        <w:t>3.00</w:t>
      </w:r>
      <w:r>
        <w:t xml:space="preserve"> </w:t>
      </w:r>
      <w:r>
        <w:rPr>
          <w:sz w:val="18"/>
          <w:szCs w:val="18"/>
        </w:rPr>
        <w:t>per 1000 gallons for 2,001 to 15,000 gallons</w:t>
      </w:r>
    </w:p>
    <w:p w14:paraId="575FC3DA" w14:textId="77777777" w:rsidR="00893E25" w:rsidRDefault="00893E25" w:rsidP="00893E25">
      <w:pPr>
        <w:tabs>
          <w:tab w:val="left" w:pos="2160"/>
          <w:tab w:val="right" w:pos="9360"/>
        </w:tabs>
        <w:ind w:left="450"/>
        <w:jc w:val="both"/>
      </w:pPr>
      <w:r>
        <w:t>1"</w:t>
      </w:r>
      <w:r>
        <w:tab/>
      </w:r>
      <w:r w:rsidRPr="000D5624">
        <w:rPr>
          <w:u w:val="single"/>
        </w:rPr>
        <w:t>$5</w:t>
      </w:r>
      <w:r w:rsidRPr="00893E25">
        <w:rPr>
          <w:u w:val="single"/>
        </w:rPr>
        <w:t>0.10</w:t>
      </w:r>
      <w:r>
        <w:t xml:space="preserve"> </w:t>
      </w:r>
      <w:r>
        <w:rPr>
          <w:sz w:val="18"/>
          <w:szCs w:val="18"/>
        </w:rPr>
        <w:t>(Including 2000 gallons)</w:t>
      </w:r>
      <w:r>
        <w:tab/>
      </w:r>
      <w:r>
        <w:rPr>
          <w:u w:val="single"/>
        </w:rPr>
        <w:t>$4.00</w:t>
      </w:r>
      <w:r>
        <w:rPr>
          <w:sz w:val="18"/>
          <w:szCs w:val="18"/>
        </w:rPr>
        <w:t xml:space="preserve"> per 1,000 gallons for 15,001 to</w:t>
      </w:r>
      <w:r>
        <w:t xml:space="preserve"> </w:t>
      </w:r>
      <w:r>
        <w:rPr>
          <w:sz w:val="18"/>
          <w:szCs w:val="18"/>
        </w:rPr>
        <w:t>25,000 gallons</w:t>
      </w:r>
    </w:p>
    <w:p w14:paraId="0FE953F2" w14:textId="77777777" w:rsidR="00893E25" w:rsidRDefault="00893E25" w:rsidP="00893E25">
      <w:pPr>
        <w:tabs>
          <w:tab w:val="left" w:pos="2160"/>
          <w:tab w:val="right" w:pos="9360"/>
        </w:tabs>
        <w:ind w:left="360"/>
        <w:jc w:val="both"/>
        <w:rPr>
          <w:sz w:val="18"/>
          <w:szCs w:val="18"/>
        </w:rPr>
      </w:pPr>
      <w:r w:rsidRPr="00893E25">
        <w:t>1½</w:t>
      </w:r>
      <w:r>
        <w:t>"</w:t>
      </w:r>
      <w:r>
        <w:tab/>
      </w:r>
      <w:r w:rsidRPr="000D5624">
        <w:rPr>
          <w:u w:val="single"/>
        </w:rPr>
        <w:t>$9</w:t>
      </w:r>
      <w:r w:rsidRPr="00893E25">
        <w:rPr>
          <w:u w:val="single"/>
        </w:rPr>
        <w:t>9.90</w:t>
      </w:r>
      <w:r>
        <w:t xml:space="preserve"> </w:t>
      </w:r>
      <w:r>
        <w:rPr>
          <w:sz w:val="18"/>
          <w:szCs w:val="18"/>
        </w:rPr>
        <w:t>(Including 2000 gallons)</w:t>
      </w:r>
      <w:r>
        <w:tab/>
      </w:r>
      <w:r w:rsidRPr="00893E25">
        <w:rPr>
          <w:u w:val="single"/>
        </w:rPr>
        <w:t>$5.00</w:t>
      </w:r>
      <w:r>
        <w:rPr>
          <w:sz w:val="18"/>
          <w:szCs w:val="18"/>
        </w:rPr>
        <w:t xml:space="preserve"> per 1,000 gallons thereafter with</w:t>
      </w:r>
    </w:p>
    <w:p w14:paraId="054624EA" w14:textId="77777777" w:rsidR="00893E25" w:rsidRDefault="00893E25" w:rsidP="00893E25">
      <w:pPr>
        <w:tabs>
          <w:tab w:val="left" w:pos="2160"/>
          <w:tab w:val="right" w:pos="9360"/>
        </w:tabs>
        <w:ind w:left="450"/>
        <w:jc w:val="both"/>
      </w:pPr>
      <w:r>
        <w:t>2"</w:t>
      </w:r>
      <w:r>
        <w:tab/>
      </w:r>
      <w:r w:rsidRPr="000D5624">
        <w:rPr>
          <w:u w:val="single"/>
        </w:rPr>
        <w:t>$</w:t>
      </w:r>
      <w:r w:rsidRPr="00893E25">
        <w:rPr>
          <w:u w:val="single"/>
        </w:rPr>
        <w:t>159.90</w:t>
      </w:r>
      <w:r>
        <w:t xml:space="preserve"> </w:t>
      </w:r>
      <w:r>
        <w:rPr>
          <w:sz w:val="18"/>
          <w:szCs w:val="18"/>
        </w:rPr>
        <w:t>(Including 2000 gallons)</w:t>
      </w:r>
      <w:r>
        <w:tab/>
      </w:r>
      <w:r w:rsidRPr="00893E25">
        <w:rPr>
          <w:sz w:val="22"/>
          <w:szCs w:val="22"/>
          <w:u w:val="single"/>
        </w:rPr>
        <w:t>$1.00</w:t>
      </w:r>
      <w:r>
        <w:rPr>
          <w:sz w:val="18"/>
          <w:szCs w:val="18"/>
        </w:rPr>
        <w:t xml:space="preserve"> used to service capital </w:t>
      </w:r>
    </w:p>
    <w:p w14:paraId="6F02C8BF" w14:textId="77777777" w:rsidR="00893E25" w:rsidRDefault="00893E25" w:rsidP="00893E25">
      <w:pPr>
        <w:tabs>
          <w:tab w:val="left" w:pos="2160"/>
          <w:tab w:val="right" w:pos="9360"/>
        </w:tabs>
        <w:ind w:left="450"/>
        <w:jc w:val="both"/>
      </w:pPr>
      <w:r>
        <w:t>3"</w:t>
      </w:r>
      <w:r>
        <w:tab/>
      </w:r>
      <w:r w:rsidRPr="000D5624">
        <w:rPr>
          <w:u w:val="single"/>
        </w:rPr>
        <w:t>$</w:t>
      </w:r>
      <w:r w:rsidRPr="00893E25">
        <w:rPr>
          <w:u w:val="single"/>
        </w:rPr>
        <w:t>300.00</w:t>
      </w:r>
      <w:r>
        <w:t xml:space="preserve"> </w:t>
      </w:r>
      <w:r>
        <w:rPr>
          <w:sz w:val="18"/>
          <w:szCs w:val="18"/>
        </w:rPr>
        <w:t>(Including 2000 gallons)</w:t>
      </w:r>
      <w:r>
        <w:tab/>
      </w:r>
      <w:r>
        <w:rPr>
          <w:sz w:val="18"/>
          <w:szCs w:val="18"/>
        </w:rPr>
        <w:t>improvement debt</w:t>
      </w:r>
      <w:r>
        <w:t xml:space="preserve"> </w:t>
      </w:r>
    </w:p>
    <w:p w14:paraId="58DC39E0" w14:textId="77777777" w:rsidR="00893E25" w:rsidRDefault="00893E25" w:rsidP="00893E25">
      <w:pPr>
        <w:tabs>
          <w:tab w:val="left" w:pos="2160"/>
        </w:tabs>
        <w:ind w:left="450"/>
        <w:jc w:val="both"/>
        <w:rPr>
          <w:sz w:val="18"/>
          <w:szCs w:val="18"/>
        </w:rPr>
      </w:pPr>
      <w:r>
        <w:t>4"</w:t>
      </w:r>
      <w:r>
        <w:tab/>
      </w:r>
      <w:r w:rsidRPr="000D5624">
        <w:rPr>
          <w:u w:val="single"/>
        </w:rPr>
        <w:t>$5</w:t>
      </w:r>
      <w:r w:rsidRPr="00893E25">
        <w:rPr>
          <w:u w:val="single"/>
        </w:rPr>
        <w:t>00.10</w:t>
      </w:r>
      <w:r>
        <w:rPr>
          <w:sz w:val="18"/>
          <w:szCs w:val="18"/>
        </w:rPr>
        <w:t xml:space="preserve"> (Including 2000 gallons)</w:t>
      </w:r>
    </w:p>
    <w:p w14:paraId="13A53532" w14:textId="77777777" w:rsidR="00893E25" w:rsidRDefault="00893E25" w:rsidP="003D11B8">
      <w:pPr>
        <w:jc w:val="both"/>
      </w:pPr>
    </w:p>
    <w:p w14:paraId="43F68B71" w14:textId="77777777" w:rsidR="00893E25" w:rsidRDefault="00893E25" w:rsidP="003D11B8">
      <w:pPr>
        <w:jc w:val="both"/>
      </w:pPr>
    </w:p>
    <w:p w14:paraId="64504471" w14:textId="77777777" w:rsidR="00657C91" w:rsidRPr="00C41ACA" w:rsidRDefault="00657C91" w:rsidP="003D11B8">
      <w:pPr>
        <w:jc w:val="both"/>
      </w:pPr>
      <w:r w:rsidRPr="00C41ACA">
        <w:t xml:space="preserve">FORM OF PAYMENT: </w:t>
      </w:r>
      <w:r w:rsidRPr="00C41ACA">
        <w:rPr>
          <w:sz w:val="20"/>
        </w:rPr>
        <w:t>THE UTILITY WILL ACCEPT THE FOLLOWING FORM(S) OF PAYMENT</w:t>
      </w:r>
    </w:p>
    <w:p w14:paraId="765E8D72" w14:textId="77777777" w:rsidR="00657C91" w:rsidRPr="000D5C21" w:rsidRDefault="00657C91" w:rsidP="003D11B8">
      <w:pPr>
        <w:jc w:val="both"/>
        <w:rPr>
          <w:sz w:val="22"/>
          <w:szCs w:val="22"/>
        </w:rPr>
      </w:pPr>
      <w:r w:rsidRPr="000D5C21">
        <w:rPr>
          <w:sz w:val="22"/>
          <w:szCs w:val="22"/>
        </w:rPr>
        <w:t>Cash</w:t>
      </w:r>
      <w:r w:rsidRPr="000D5C21">
        <w:rPr>
          <w:sz w:val="22"/>
          <w:szCs w:val="22"/>
          <w:u w:val="single"/>
        </w:rPr>
        <w:t xml:space="preserve"> X     </w:t>
      </w:r>
      <w:r w:rsidRPr="000D5C21">
        <w:rPr>
          <w:sz w:val="22"/>
          <w:szCs w:val="22"/>
        </w:rPr>
        <w:t>, Check</w:t>
      </w:r>
      <w:r w:rsidRPr="000D5C21">
        <w:rPr>
          <w:sz w:val="22"/>
          <w:szCs w:val="22"/>
          <w:u w:val="single"/>
        </w:rPr>
        <w:t xml:space="preserve">   X      </w:t>
      </w:r>
      <w:r w:rsidRPr="000D5C21">
        <w:rPr>
          <w:sz w:val="22"/>
          <w:szCs w:val="22"/>
        </w:rPr>
        <w:t>, Money Order</w:t>
      </w:r>
      <w:r w:rsidRPr="000D5C21">
        <w:rPr>
          <w:sz w:val="22"/>
          <w:szCs w:val="22"/>
          <w:u w:val="single"/>
        </w:rPr>
        <w:t xml:space="preserve">   X     </w:t>
      </w:r>
      <w:r w:rsidRPr="000D5C21">
        <w:rPr>
          <w:sz w:val="22"/>
          <w:szCs w:val="22"/>
        </w:rPr>
        <w:t>, Credit Card</w:t>
      </w:r>
      <w:r w:rsidRPr="000D5C21">
        <w:rPr>
          <w:sz w:val="22"/>
          <w:szCs w:val="22"/>
          <w:u w:val="single"/>
        </w:rPr>
        <w:t xml:space="preserve">          </w:t>
      </w:r>
      <w:r w:rsidRPr="000D5C21">
        <w:rPr>
          <w:sz w:val="22"/>
          <w:szCs w:val="22"/>
        </w:rPr>
        <w:t>, Other (specify)_______</w:t>
      </w:r>
    </w:p>
    <w:p w14:paraId="24654BEC" w14:textId="77777777" w:rsidR="00657C91" w:rsidRPr="00C41ACA" w:rsidRDefault="00657C91" w:rsidP="000D5C21">
      <w:pPr>
        <w:ind w:left="720"/>
        <w:jc w:val="both"/>
        <w:rPr>
          <w:sz w:val="18"/>
          <w:szCs w:val="18"/>
        </w:rPr>
      </w:pPr>
      <w:r w:rsidRPr="00C41ACA">
        <w:rPr>
          <w:sz w:val="18"/>
          <w:szCs w:val="18"/>
        </w:rPr>
        <w:t>(THE UTILITY MAY REQUIRE EXACT CHANGE FOR PAYMENTS AND MAY REFUSE TO ACCEPT PAYMENTS MADE USING MORE THAN $1.00 IN SMALL COINS.  A WRITTEN RECEIPT WILL BE GIVEN FOR CASH PAYMENTS.)</w:t>
      </w:r>
    </w:p>
    <w:p w14:paraId="5D1E59CD" w14:textId="77777777" w:rsidR="00657C91" w:rsidRPr="00C41ACA" w:rsidRDefault="00657C91" w:rsidP="003D11B8">
      <w:pPr>
        <w:tabs>
          <w:tab w:val="center" w:pos="4680"/>
        </w:tabs>
        <w:jc w:val="both"/>
      </w:pPr>
      <w:r w:rsidRPr="00C41ACA">
        <w:rPr>
          <w:sz w:val="18"/>
          <w:szCs w:val="18"/>
        </w:rPr>
        <w:tab/>
      </w:r>
    </w:p>
    <w:p w14:paraId="7067E8BC" w14:textId="77777777" w:rsidR="00657C91" w:rsidRPr="00C41ACA" w:rsidRDefault="00657C91" w:rsidP="003D11B8">
      <w:pPr>
        <w:tabs>
          <w:tab w:val="right" w:leader="dot" w:pos="9360"/>
        </w:tabs>
        <w:jc w:val="both"/>
      </w:pPr>
      <w:r w:rsidRPr="00C41ACA">
        <w:t xml:space="preserve">REGULATORY ASSESSMENT  </w:t>
      </w:r>
      <w:r w:rsidRPr="00C41ACA">
        <w:tab/>
      </w:r>
      <w:r w:rsidRPr="00C41ACA">
        <w:rPr>
          <w:u w:val="single"/>
        </w:rPr>
        <w:t>1.0%</w:t>
      </w:r>
    </w:p>
    <w:p w14:paraId="5D585747" w14:textId="77777777" w:rsidR="003C05A8" w:rsidRPr="00C41ACA" w:rsidRDefault="003C05A8" w:rsidP="000D5C21">
      <w:pPr>
        <w:ind w:left="720"/>
        <w:jc w:val="both"/>
        <w:rPr>
          <w:sz w:val="18"/>
          <w:szCs w:val="18"/>
        </w:rPr>
      </w:pPr>
      <w:r w:rsidRPr="00C41ACA">
        <w:rPr>
          <w:sz w:val="18"/>
          <w:szCs w:val="18"/>
        </w:rPr>
        <w:t>PUC RULES REQUIRE THE UTILITY TO COLLECT A FEE OF ONE PERCENT OF THE RETAIL MONTHLY BILL AND REMIT THE FEE TO THE TCEQ.</w:t>
      </w:r>
    </w:p>
    <w:p w14:paraId="211916B0" w14:textId="77777777" w:rsidR="00657C91" w:rsidRPr="00C41ACA" w:rsidRDefault="00657C91" w:rsidP="003D11B8">
      <w:pPr>
        <w:tabs>
          <w:tab w:val="left" w:pos="-720"/>
        </w:tabs>
        <w:ind w:left="720"/>
        <w:jc w:val="both"/>
        <w:rPr>
          <w:sz w:val="18"/>
          <w:szCs w:val="18"/>
        </w:rPr>
      </w:pPr>
    </w:p>
    <w:p w14:paraId="5A8813E2" w14:textId="77777777" w:rsidR="00657C91" w:rsidRPr="00C41ACA" w:rsidRDefault="00657C91" w:rsidP="003D11B8">
      <w:pPr>
        <w:tabs>
          <w:tab w:val="left" w:pos="-1440"/>
        </w:tabs>
        <w:jc w:val="both"/>
      </w:pPr>
      <w:r w:rsidRPr="00C41ACA">
        <w:rPr>
          <w:u w:val="single"/>
        </w:rPr>
        <w:t>Section 1.02 - Miscellaneous Fees</w:t>
      </w:r>
    </w:p>
    <w:p w14:paraId="316FBCEA" w14:textId="77777777" w:rsidR="00657C91" w:rsidRPr="00C41ACA" w:rsidRDefault="00657C91" w:rsidP="003D11B8">
      <w:pPr>
        <w:tabs>
          <w:tab w:val="left" w:pos="-1440"/>
        </w:tabs>
        <w:jc w:val="both"/>
      </w:pPr>
    </w:p>
    <w:p w14:paraId="26AF217F" w14:textId="77777777" w:rsidR="00657C91" w:rsidRPr="00C41ACA" w:rsidRDefault="00657C91" w:rsidP="003D11B8">
      <w:pPr>
        <w:tabs>
          <w:tab w:val="right" w:leader="dot" w:pos="9360"/>
        </w:tabs>
        <w:jc w:val="both"/>
      </w:pPr>
      <w:r w:rsidRPr="00C41ACA">
        <w:t>TAP FEE</w:t>
      </w:r>
      <w:r w:rsidR="003C05A8" w:rsidRPr="00C41ACA">
        <w:t xml:space="preserve"> (Large meter)</w:t>
      </w:r>
      <w:r w:rsidRPr="00C41ACA">
        <w:tab/>
      </w:r>
      <w:r w:rsidRPr="000D5624">
        <w:rPr>
          <w:u w:val="single"/>
        </w:rPr>
        <w:t>$</w:t>
      </w:r>
      <w:r w:rsidRPr="00C41ACA">
        <w:rPr>
          <w:u w:val="single"/>
        </w:rPr>
        <w:t>550.00</w:t>
      </w:r>
    </w:p>
    <w:p w14:paraId="27A4B95D" w14:textId="77777777" w:rsidR="00657C91" w:rsidRPr="00C41ACA" w:rsidRDefault="00657C91" w:rsidP="000D5C21">
      <w:pPr>
        <w:ind w:left="720"/>
        <w:jc w:val="both"/>
      </w:pPr>
      <w:r w:rsidRPr="00C41ACA">
        <w:rPr>
          <w:sz w:val="18"/>
          <w:szCs w:val="18"/>
        </w:rPr>
        <w:t>TAP FEE COVERS THE UTILITY'S COSTS FOR MATERIALS AND LABOR TO INSTALL A STANDARD RESIDENTIAL 5/8" or 3/4" METER.  AN ADDITIONAL FEE TO COVER UNIQUE COSTS IS PERMITTED IF LISTED ON THIS TARIFF.</w:t>
      </w:r>
    </w:p>
    <w:p w14:paraId="7567EF69" w14:textId="77777777" w:rsidR="00657C91" w:rsidRPr="00C41ACA" w:rsidRDefault="00657C91" w:rsidP="003D11B8">
      <w:pPr>
        <w:tabs>
          <w:tab w:val="left" w:pos="-1440"/>
        </w:tabs>
        <w:jc w:val="both"/>
      </w:pPr>
    </w:p>
    <w:p w14:paraId="2F588C0D" w14:textId="77777777" w:rsidR="00657C91" w:rsidRPr="00C41ACA" w:rsidRDefault="00657C91" w:rsidP="003D11B8">
      <w:pPr>
        <w:tabs>
          <w:tab w:val="right" w:leader="dot" w:pos="9360"/>
        </w:tabs>
        <w:jc w:val="both"/>
      </w:pPr>
      <w:r w:rsidRPr="00C41ACA">
        <w:t>TAP FEE   (Large meter)</w:t>
      </w:r>
      <w:r w:rsidRPr="00C41ACA">
        <w:tab/>
      </w:r>
      <w:r w:rsidRPr="000D5624">
        <w:rPr>
          <w:u w:val="single"/>
        </w:rPr>
        <w:t>Actual Cost</w:t>
      </w:r>
    </w:p>
    <w:p w14:paraId="7301A0C4" w14:textId="36EDAC24" w:rsidR="00657C91" w:rsidRPr="00C41ACA" w:rsidRDefault="00657C91" w:rsidP="000D5C21">
      <w:pPr>
        <w:ind w:left="720"/>
        <w:jc w:val="both"/>
        <w:rPr>
          <w:sz w:val="18"/>
          <w:szCs w:val="18"/>
        </w:rPr>
      </w:pPr>
      <w:r w:rsidRPr="00C41ACA">
        <w:rPr>
          <w:sz w:val="18"/>
          <w:szCs w:val="18"/>
        </w:rPr>
        <w:t>TAP FEE IS THE UTILITY'S ACTUAL COST FOR MATERIALS AND LABOR FOR METERS LARGER THAN 5/8" OR 3/4" METERS</w:t>
      </w:r>
      <w:r w:rsidR="000D5624">
        <w:rPr>
          <w:sz w:val="18"/>
          <w:szCs w:val="18"/>
        </w:rPr>
        <w:t>.</w:t>
      </w:r>
    </w:p>
    <w:p w14:paraId="20817B70" w14:textId="77777777" w:rsidR="00657C91" w:rsidRPr="00C41ACA" w:rsidRDefault="00657C91" w:rsidP="003D11B8">
      <w:pPr>
        <w:tabs>
          <w:tab w:val="left" w:pos="-1440"/>
        </w:tabs>
        <w:jc w:val="both"/>
      </w:pPr>
    </w:p>
    <w:p w14:paraId="22693176" w14:textId="62E57B93" w:rsidR="00657C91" w:rsidRPr="00C41ACA" w:rsidRDefault="00657C91" w:rsidP="003D11B8">
      <w:pPr>
        <w:tabs>
          <w:tab w:val="right" w:leader="dot" w:pos="9360"/>
        </w:tabs>
        <w:jc w:val="both"/>
      </w:pPr>
      <w:r w:rsidRPr="00C41ACA">
        <w:t xml:space="preserve">METER RELOCATION FEE </w:t>
      </w:r>
      <w:r w:rsidRPr="00C41ACA">
        <w:tab/>
        <w:t xml:space="preserve"> </w:t>
      </w:r>
      <w:r w:rsidRPr="000D5624">
        <w:rPr>
          <w:sz w:val="18"/>
          <w:szCs w:val="18"/>
          <w:u w:val="single"/>
        </w:rPr>
        <w:t>ACTUAL COST TO RELOCATE METER NOT TO EXCEED TAP FEE</w:t>
      </w:r>
    </w:p>
    <w:p w14:paraId="389B3111" w14:textId="77777777" w:rsidR="00657C91" w:rsidRPr="000D5C21" w:rsidRDefault="00657C91" w:rsidP="000D5C21">
      <w:pPr>
        <w:tabs>
          <w:tab w:val="right" w:leader="dot" w:pos="9360"/>
        </w:tabs>
        <w:ind w:left="720"/>
        <w:jc w:val="both"/>
        <w:rPr>
          <w:sz w:val="18"/>
          <w:szCs w:val="18"/>
        </w:rPr>
      </w:pPr>
      <w:r w:rsidRPr="000D5C21">
        <w:rPr>
          <w:sz w:val="18"/>
          <w:szCs w:val="18"/>
        </w:rPr>
        <w:t>THIS FEE MAY BE CHARGED IF A CUSTOMER REQUESTS THAT AN EXISTING METER BE RELOCATED.</w:t>
      </w:r>
    </w:p>
    <w:p w14:paraId="34B631AB" w14:textId="77777777" w:rsidR="00657C91" w:rsidRPr="00C41ACA" w:rsidRDefault="00657C91" w:rsidP="000D5C21">
      <w:pPr>
        <w:tabs>
          <w:tab w:val="right" w:leader="dot" w:pos="9360"/>
        </w:tabs>
        <w:jc w:val="both"/>
      </w:pPr>
    </w:p>
    <w:p w14:paraId="4C9C3474" w14:textId="7FC796C8" w:rsidR="00657C91" w:rsidRPr="00C41ACA" w:rsidRDefault="00657C91" w:rsidP="003D11B8">
      <w:pPr>
        <w:tabs>
          <w:tab w:val="right" w:leader="dot" w:pos="9360"/>
        </w:tabs>
        <w:jc w:val="both"/>
      </w:pPr>
      <w:r w:rsidRPr="00C41ACA">
        <w:t xml:space="preserve">METER CONVERSION FEE: </w:t>
      </w:r>
      <w:r w:rsidRPr="00C41ACA">
        <w:tab/>
      </w:r>
      <w:r w:rsidR="000D5624" w:rsidRPr="000D5624">
        <w:rPr>
          <w:sz w:val="18"/>
          <w:szCs w:val="18"/>
          <w:u w:val="single"/>
        </w:rPr>
        <w:t>ACTUAL COST TO RELOCATE THAT METER</w:t>
      </w:r>
    </w:p>
    <w:p w14:paraId="7C190AEB" w14:textId="77777777" w:rsidR="002D62E6" w:rsidRDefault="00657C91" w:rsidP="002D62E6">
      <w:pPr>
        <w:ind w:left="720"/>
        <w:jc w:val="both"/>
        <w:rPr>
          <w:sz w:val="18"/>
          <w:szCs w:val="18"/>
        </w:rPr>
      </w:pPr>
      <w:r w:rsidRPr="00C41ACA">
        <w:rPr>
          <w:sz w:val="18"/>
          <w:szCs w:val="18"/>
        </w:rPr>
        <w:t>THIS FEE MAY BE CHARGED IF A CUSTOMER REQUESTS CHANGE OF SIZE OF AN EXISTING METER OR CHANGE IS REQUIRED BY MATERIAL CHANGE IN CUSTOMER SERVICE DEMAND</w:t>
      </w:r>
      <w:r w:rsidR="002D62E6">
        <w:rPr>
          <w:sz w:val="18"/>
          <w:szCs w:val="18"/>
        </w:rPr>
        <w:t>.</w:t>
      </w:r>
    </w:p>
    <w:p w14:paraId="5B4DEE73" w14:textId="77777777" w:rsidR="002D62E6" w:rsidRDefault="002D62E6" w:rsidP="002D62E6">
      <w:pPr>
        <w:jc w:val="both"/>
        <w:rPr>
          <w:sz w:val="18"/>
          <w:szCs w:val="18"/>
        </w:rPr>
      </w:pPr>
    </w:p>
    <w:p w14:paraId="3B998A15" w14:textId="77777777" w:rsidR="002D62E6" w:rsidRDefault="002D62E6" w:rsidP="002D62E6">
      <w:pPr>
        <w:jc w:val="both"/>
        <w:rPr>
          <w:sz w:val="18"/>
          <w:szCs w:val="18"/>
        </w:rPr>
      </w:pPr>
    </w:p>
    <w:p w14:paraId="6B185732" w14:textId="77777777" w:rsidR="002D62E6" w:rsidRDefault="002D62E6" w:rsidP="002D62E6">
      <w:pPr>
        <w:jc w:val="both"/>
        <w:rPr>
          <w:sz w:val="18"/>
          <w:szCs w:val="18"/>
        </w:rPr>
      </w:pPr>
    </w:p>
    <w:p w14:paraId="720B4EBD" w14:textId="77777777" w:rsidR="002D62E6" w:rsidRDefault="002D62E6" w:rsidP="002D62E6">
      <w:pPr>
        <w:jc w:val="both"/>
        <w:rPr>
          <w:sz w:val="18"/>
          <w:szCs w:val="18"/>
        </w:rPr>
      </w:pPr>
    </w:p>
    <w:p w14:paraId="30CA5859" w14:textId="77777777" w:rsidR="002D62E6" w:rsidRDefault="002D62E6" w:rsidP="002D62E6">
      <w:pPr>
        <w:jc w:val="both"/>
        <w:rPr>
          <w:sz w:val="18"/>
          <w:szCs w:val="18"/>
        </w:rPr>
      </w:pPr>
    </w:p>
    <w:p w14:paraId="2C973F4F" w14:textId="77777777" w:rsidR="002D62E6" w:rsidRDefault="002D62E6" w:rsidP="002D62E6">
      <w:pPr>
        <w:jc w:val="both"/>
        <w:rPr>
          <w:sz w:val="18"/>
          <w:szCs w:val="18"/>
        </w:rPr>
      </w:pPr>
    </w:p>
    <w:p w14:paraId="49F5CCE2" w14:textId="77777777" w:rsidR="002D62E6" w:rsidRDefault="002D62E6" w:rsidP="002D62E6">
      <w:pPr>
        <w:jc w:val="both"/>
        <w:rPr>
          <w:sz w:val="18"/>
          <w:szCs w:val="18"/>
        </w:rPr>
      </w:pPr>
    </w:p>
    <w:p w14:paraId="282333C4" w14:textId="77777777" w:rsidR="002D62E6" w:rsidRDefault="002D62E6" w:rsidP="002D62E6">
      <w:pPr>
        <w:jc w:val="both"/>
        <w:rPr>
          <w:sz w:val="18"/>
          <w:szCs w:val="18"/>
        </w:rPr>
      </w:pPr>
    </w:p>
    <w:p w14:paraId="4ADA7B08" w14:textId="77777777" w:rsidR="002D62E6" w:rsidRDefault="002D62E6" w:rsidP="002D62E6">
      <w:pPr>
        <w:jc w:val="both"/>
        <w:rPr>
          <w:sz w:val="18"/>
          <w:szCs w:val="18"/>
        </w:rPr>
      </w:pPr>
    </w:p>
    <w:p w14:paraId="5B236E8B" w14:textId="77777777" w:rsidR="002D62E6" w:rsidRDefault="002D62E6" w:rsidP="002D62E6">
      <w:pPr>
        <w:jc w:val="both"/>
        <w:rPr>
          <w:sz w:val="18"/>
          <w:szCs w:val="18"/>
        </w:rPr>
      </w:pPr>
    </w:p>
    <w:p w14:paraId="3F4E079F" w14:textId="77777777" w:rsidR="002D62E6" w:rsidRDefault="002D62E6" w:rsidP="002D62E6">
      <w:pPr>
        <w:jc w:val="both"/>
        <w:rPr>
          <w:sz w:val="18"/>
          <w:szCs w:val="18"/>
        </w:rPr>
      </w:pPr>
    </w:p>
    <w:p w14:paraId="7114C34E" w14:textId="77777777" w:rsidR="002D62E6" w:rsidRDefault="002D62E6" w:rsidP="002D62E6">
      <w:pPr>
        <w:jc w:val="both"/>
        <w:rPr>
          <w:sz w:val="18"/>
          <w:szCs w:val="18"/>
        </w:rPr>
      </w:pPr>
    </w:p>
    <w:p w14:paraId="35D9DDC3" w14:textId="77777777" w:rsidR="002D62E6" w:rsidRDefault="002D62E6" w:rsidP="002D62E6">
      <w:pPr>
        <w:jc w:val="both"/>
        <w:rPr>
          <w:sz w:val="18"/>
          <w:szCs w:val="18"/>
        </w:rPr>
      </w:pPr>
    </w:p>
    <w:p w14:paraId="3A7B5D95" w14:textId="77777777" w:rsidR="002D62E6" w:rsidRDefault="002D62E6" w:rsidP="002D62E6">
      <w:pPr>
        <w:jc w:val="both"/>
        <w:rPr>
          <w:sz w:val="18"/>
          <w:szCs w:val="18"/>
        </w:rPr>
      </w:pPr>
    </w:p>
    <w:p w14:paraId="116E8DCC" w14:textId="77777777" w:rsidR="002D62E6" w:rsidRDefault="002D62E6" w:rsidP="002D62E6">
      <w:pPr>
        <w:jc w:val="both"/>
        <w:rPr>
          <w:sz w:val="18"/>
          <w:szCs w:val="18"/>
        </w:rPr>
      </w:pPr>
    </w:p>
    <w:p w14:paraId="689CFF8A" w14:textId="77777777" w:rsidR="002D62E6" w:rsidRDefault="002D62E6" w:rsidP="002D62E6">
      <w:pPr>
        <w:jc w:val="both"/>
        <w:rPr>
          <w:sz w:val="18"/>
          <w:szCs w:val="18"/>
        </w:rPr>
      </w:pPr>
    </w:p>
    <w:p w14:paraId="152662B1" w14:textId="59428960" w:rsidR="002D62E6" w:rsidRPr="00C41ACA" w:rsidRDefault="002D62E6" w:rsidP="002D62E6">
      <w:pPr>
        <w:jc w:val="both"/>
        <w:rPr>
          <w:b/>
          <w:szCs w:val="24"/>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p>
    <w:p w14:paraId="6BE4EA56" w14:textId="6EEB4141" w:rsidR="003C05A8" w:rsidRPr="00C41ACA" w:rsidRDefault="00657C91" w:rsidP="002D62E6">
      <w:pPr>
        <w:jc w:val="both"/>
      </w:pPr>
      <w:r w:rsidRPr="00C41ACA">
        <w:rPr>
          <w:szCs w:val="24"/>
          <w:u w:val="single"/>
        </w:rPr>
        <w:br w:type="page"/>
      </w:r>
      <w:r w:rsidR="003D11B8" w:rsidRPr="00C41ACA">
        <w:rPr>
          <w:u w:val="single"/>
        </w:rPr>
        <w:lastRenderedPageBreak/>
        <w:t>Wilderness Cove Water Company LLC</w:t>
      </w:r>
      <w:r w:rsidR="003C05A8" w:rsidRPr="00C41ACA">
        <w:rPr>
          <w:u w:val="single"/>
        </w:rPr>
        <w:t xml:space="preserve">. </w:t>
      </w:r>
      <w:r w:rsidR="003C05A8" w:rsidRPr="00C41ACA">
        <w:tab/>
      </w:r>
      <w:r w:rsidR="0008001B">
        <w:tab/>
      </w:r>
      <w:r w:rsidR="0008001B">
        <w:tab/>
      </w:r>
      <w:r w:rsidR="0008001B">
        <w:tab/>
      </w:r>
      <w:r w:rsidR="003C05A8" w:rsidRPr="00C41ACA">
        <w:t>Water Utility Tariff Page No. 3</w:t>
      </w:r>
    </w:p>
    <w:p w14:paraId="47FED137" w14:textId="77777777" w:rsidR="003C05A8" w:rsidRDefault="003C05A8" w:rsidP="003D11B8">
      <w:pPr>
        <w:tabs>
          <w:tab w:val="center" w:pos="4680"/>
        </w:tabs>
        <w:jc w:val="both"/>
      </w:pPr>
    </w:p>
    <w:p w14:paraId="15ACFB15" w14:textId="77777777" w:rsidR="000528F9" w:rsidRPr="00C41ACA" w:rsidRDefault="000528F9" w:rsidP="000528F9">
      <w:pPr>
        <w:jc w:val="center"/>
      </w:pPr>
      <w:r w:rsidRPr="00C41ACA">
        <w:rPr>
          <w:b/>
          <w:bCs/>
        </w:rPr>
        <w:t>OUTSIDE OF THE CITY LIMITS CUSTOMERS</w:t>
      </w:r>
    </w:p>
    <w:p w14:paraId="28290EC6" w14:textId="77777777" w:rsidR="00657C91" w:rsidRPr="00C41ACA" w:rsidRDefault="00657C91" w:rsidP="000528F9">
      <w:pPr>
        <w:tabs>
          <w:tab w:val="center" w:pos="4680"/>
        </w:tabs>
        <w:jc w:val="center"/>
      </w:pPr>
      <w:r w:rsidRPr="00C41ACA">
        <w:t>SECTION 1.0 -- RATE SCHEDULE (Continued)</w:t>
      </w:r>
    </w:p>
    <w:p w14:paraId="4A2899F8" w14:textId="77777777" w:rsidR="00657C91" w:rsidRPr="00C41ACA" w:rsidRDefault="00657C91" w:rsidP="003D11B8">
      <w:pPr>
        <w:tabs>
          <w:tab w:val="left" w:pos="-1440"/>
        </w:tabs>
        <w:jc w:val="both"/>
      </w:pPr>
    </w:p>
    <w:p w14:paraId="12A7A958" w14:textId="77777777" w:rsidR="00657C91" w:rsidRPr="00C41ACA" w:rsidRDefault="00657C91" w:rsidP="003D11B8">
      <w:pPr>
        <w:tabs>
          <w:tab w:val="right" w:leader="dot" w:pos="9360"/>
        </w:tabs>
        <w:jc w:val="both"/>
        <w:rPr>
          <w:sz w:val="18"/>
          <w:szCs w:val="18"/>
        </w:rPr>
      </w:pPr>
      <w:r w:rsidRPr="00C41ACA">
        <w:t xml:space="preserve">METER TEST FEE </w:t>
      </w:r>
      <w:r w:rsidRPr="00C41ACA">
        <w:tab/>
        <w:t xml:space="preserve"> </w:t>
      </w:r>
      <w:r w:rsidRPr="000D5624">
        <w:rPr>
          <w:u w:val="single"/>
        </w:rPr>
        <w:t>$</w:t>
      </w:r>
      <w:r w:rsidRPr="00C41ACA">
        <w:rPr>
          <w:u w:val="single"/>
        </w:rPr>
        <w:t>25.00</w:t>
      </w:r>
    </w:p>
    <w:p w14:paraId="45185E2C" w14:textId="77777777" w:rsidR="003C05A8" w:rsidRPr="00C41ACA" w:rsidRDefault="003C05A8" w:rsidP="000528F9">
      <w:pPr>
        <w:widowControl w:val="0"/>
        <w:tabs>
          <w:tab w:val="right" w:leader="dot" w:pos="9360"/>
        </w:tabs>
        <w:ind w:left="720" w:firstLine="18"/>
        <w:jc w:val="both"/>
        <w:rPr>
          <w:sz w:val="18"/>
          <w:szCs w:val="18"/>
        </w:rPr>
      </w:pPr>
      <w:r w:rsidRPr="00C41ACA">
        <w:rPr>
          <w:sz w:val="18"/>
          <w:szCs w:val="18"/>
        </w:rPr>
        <w:t>THIS FEE WHICH SHOULD REFLECT THE UTILITY’S COST MAY BE CHARGED IF A CUSTOMER REQUESTS A SECOND METER TEST WITHIN A TWO-YEAR PERIOD AND THE TEST INDICATES THAT THE METER IS RECORDING ACCURATELY.  THE FEE MAY NOT EXCEED $25.</w:t>
      </w:r>
    </w:p>
    <w:p w14:paraId="52E1A995" w14:textId="77777777" w:rsidR="00657C91" w:rsidRPr="000528F9" w:rsidRDefault="00657C91" w:rsidP="000528F9">
      <w:pPr>
        <w:jc w:val="both"/>
        <w:rPr>
          <w:sz w:val="22"/>
          <w:szCs w:val="22"/>
        </w:rPr>
      </w:pPr>
    </w:p>
    <w:p w14:paraId="36338CAD" w14:textId="77777777" w:rsidR="00657C91" w:rsidRPr="00C41ACA" w:rsidRDefault="00657C91" w:rsidP="003D11B8">
      <w:pPr>
        <w:tabs>
          <w:tab w:val="left" w:pos="-1440"/>
        </w:tabs>
        <w:jc w:val="both"/>
      </w:pPr>
      <w:r w:rsidRPr="00C41ACA">
        <w:t>RECONNECTION FEE</w:t>
      </w:r>
    </w:p>
    <w:p w14:paraId="72A890A0" w14:textId="77777777" w:rsidR="00657C91" w:rsidRPr="000528F9" w:rsidRDefault="00657C91" w:rsidP="000528F9">
      <w:pPr>
        <w:widowControl w:val="0"/>
        <w:tabs>
          <w:tab w:val="right" w:leader="dot" w:pos="9360"/>
        </w:tabs>
        <w:ind w:left="720" w:firstLine="18"/>
        <w:jc w:val="both"/>
        <w:rPr>
          <w:sz w:val="18"/>
          <w:szCs w:val="18"/>
        </w:rPr>
      </w:pPr>
      <w:r w:rsidRPr="00C41ACA">
        <w:rPr>
          <w:sz w:val="18"/>
          <w:szCs w:val="18"/>
        </w:rPr>
        <w:t>THE RECONNECT FEE MUST BE PAID BEFORE SERVICE CAN BE RESTORED TO A CUSTOMER WHO HAS BEEN DISCONNECTED FOR THE FOLLOWING REASONS</w:t>
      </w:r>
      <w:r w:rsidRPr="000528F9">
        <w:rPr>
          <w:sz w:val="18"/>
          <w:szCs w:val="18"/>
        </w:rPr>
        <w:t xml:space="preserve"> (</w:t>
      </w:r>
      <w:r w:rsidRPr="00C41ACA">
        <w:rPr>
          <w:sz w:val="18"/>
          <w:szCs w:val="18"/>
        </w:rPr>
        <w:t>OR OTHER REASONS LISTED UNDER SECTION 2.0 OF THIS TARIFF)</w:t>
      </w:r>
      <w:r w:rsidRPr="000528F9">
        <w:rPr>
          <w:sz w:val="18"/>
          <w:szCs w:val="18"/>
        </w:rPr>
        <w:t>:</w:t>
      </w:r>
    </w:p>
    <w:p w14:paraId="47C14AC7" w14:textId="77777777" w:rsidR="00657C91" w:rsidRPr="00C41ACA" w:rsidRDefault="00657C91" w:rsidP="000528F9">
      <w:pPr>
        <w:tabs>
          <w:tab w:val="left" w:pos="720"/>
          <w:tab w:val="left" w:pos="1440"/>
          <w:tab w:val="right" w:leader="dot" w:pos="9360"/>
        </w:tabs>
        <w:ind w:firstLine="720"/>
        <w:jc w:val="both"/>
      </w:pPr>
      <w:r w:rsidRPr="00C41ACA">
        <w:t>a)</w:t>
      </w:r>
      <w:r w:rsidRPr="00C41ACA">
        <w:tab/>
        <w:t>Non</w:t>
      </w:r>
      <w:r w:rsidR="000528F9">
        <w:t>-</w:t>
      </w:r>
      <w:r w:rsidRPr="00C41ACA">
        <w:t>payment of bill (Maximum $25.00)</w:t>
      </w:r>
      <w:r w:rsidRPr="00C41ACA">
        <w:tab/>
      </w:r>
      <w:r w:rsidRPr="000D5624">
        <w:rPr>
          <w:u w:val="single"/>
        </w:rPr>
        <w:t>$</w:t>
      </w:r>
      <w:r w:rsidRPr="00C41ACA">
        <w:rPr>
          <w:u w:val="single"/>
        </w:rPr>
        <w:t>25.00</w:t>
      </w:r>
    </w:p>
    <w:p w14:paraId="5D5E897C" w14:textId="77777777" w:rsidR="00657C91" w:rsidRPr="00C41ACA" w:rsidRDefault="00657C91" w:rsidP="003D11B8">
      <w:pPr>
        <w:tabs>
          <w:tab w:val="left" w:pos="-1440"/>
          <w:tab w:val="left" w:pos="-720"/>
          <w:tab w:val="left" w:pos="0"/>
          <w:tab w:val="left" w:pos="720"/>
          <w:tab w:val="left" w:pos="1440"/>
          <w:tab w:val="right" w:leader="dot" w:pos="9360"/>
        </w:tabs>
        <w:ind w:firstLine="720"/>
        <w:jc w:val="both"/>
        <w:rPr>
          <w:u w:val="single"/>
        </w:rPr>
      </w:pPr>
      <w:r w:rsidRPr="00C41ACA">
        <w:t>b)</w:t>
      </w:r>
      <w:r w:rsidRPr="00C41ACA">
        <w:tab/>
        <w:t>Customer's request that service be disconnected</w:t>
      </w:r>
      <w:r w:rsidRPr="00C41ACA">
        <w:tab/>
      </w:r>
      <w:r w:rsidRPr="000D5624">
        <w:rPr>
          <w:u w:val="single"/>
        </w:rPr>
        <w:t>$</w:t>
      </w:r>
      <w:r w:rsidRPr="00C41ACA">
        <w:rPr>
          <w:u w:val="single"/>
        </w:rPr>
        <w:t>25.00</w:t>
      </w:r>
    </w:p>
    <w:p w14:paraId="0ECD480C" w14:textId="77777777" w:rsidR="00657C91" w:rsidRPr="00C41ACA" w:rsidRDefault="00657C91" w:rsidP="000528F9">
      <w:pPr>
        <w:ind w:left="1440" w:hanging="720"/>
        <w:jc w:val="both"/>
      </w:pPr>
      <w:r w:rsidRPr="00C41ACA">
        <w:t>c)</w:t>
      </w:r>
      <w:r w:rsidRPr="00C41ACA">
        <w:tab/>
        <w:t xml:space="preserve">Seasonal </w:t>
      </w:r>
      <w:r w:rsidRPr="00C41ACA">
        <w:rPr>
          <w:sz w:val="18"/>
          <w:szCs w:val="18"/>
        </w:rPr>
        <w:t>(base rate for meter size times number of months off the system not to exceed six months when leave and return within a twelve month period or involuntary disconnect over 45 days)</w:t>
      </w:r>
    </w:p>
    <w:p w14:paraId="74519A58" w14:textId="77777777" w:rsidR="00657C91" w:rsidRPr="00C41ACA" w:rsidRDefault="00657C91" w:rsidP="003D11B8">
      <w:pPr>
        <w:tabs>
          <w:tab w:val="left" w:pos="-1440"/>
        </w:tabs>
        <w:ind w:firstLine="720"/>
        <w:jc w:val="both"/>
      </w:pPr>
    </w:p>
    <w:p w14:paraId="799B25B1" w14:textId="77777777" w:rsidR="00657C91" w:rsidRPr="00C41ACA" w:rsidRDefault="00657C91" w:rsidP="003D11B8">
      <w:pPr>
        <w:tabs>
          <w:tab w:val="right" w:leader="dot" w:pos="9360"/>
        </w:tabs>
        <w:jc w:val="both"/>
      </w:pPr>
      <w:r w:rsidRPr="00C41ACA">
        <w:t>TRANSFER FEE</w:t>
      </w:r>
      <w:r w:rsidRPr="00C41ACA">
        <w:tab/>
      </w:r>
      <w:r w:rsidRPr="000D5624">
        <w:rPr>
          <w:u w:val="single"/>
        </w:rPr>
        <w:t>$4</w:t>
      </w:r>
      <w:r w:rsidRPr="00C41ACA">
        <w:rPr>
          <w:u w:val="single"/>
        </w:rPr>
        <w:t>5.00</w:t>
      </w:r>
    </w:p>
    <w:p w14:paraId="5001DDBA" w14:textId="77777777" w:rsidR="00657C91" w:rsidRPr="00C41ACA" w:rsidRDefault="00657C91" w:rsidP="000528F9">
      <w:pPr>
        <w:ind w:left="720"/>
        <w:jc w:val="both"/>
      </w:pPr>
      <w:r w:rsidRPr="00C41ACA">
        <w:rPr>
          <w:sz w:val="18"/>
          <w:szCs w:val="18"/>
        </w:rPr>
        <w:t>THE TRANSFER FEE WILL BE CHARGED FOR CHANGING AN ACCOUNT NAME AT THE SAME SERVICE LOCATION WHEN THE SERVICE IS NOT DISCONNECTED</w:t>
      </w:r>
    </w:p>
    <w:p w14:paraId="72A40E18" w14:textId="77777777" w:rsidR="00657C91" w:rsidRPr="00C41ACA" w:rsidRDefault="00657C91" w:rsidP="000528F9">
      <w:pPr>
        <w:ind w:left="720"/>
        <w:jc w:val="both"/>
      </w:pPr>
    </w:p>
    <w:p w14:paraId="1ABDB3A5" w14:textId="77777777" w:rsidR="00657C91" w:rsidRPr="00C41ACA" w:rsidRDefault="00657C91" w:rsidP="003D11B8">
      <w:pPr>
        <w:tabs>
          <w:tab w:val="right" w:leader="dot" w:pos="9360"/>
        </w:tabs>
        <w:jc w:val="both"/>
      </w:pPr>
      <w:r w:rsidRPr="00C41ACA">
        <w:t xml:space="preserve">LATE CHARGE (Outside the City of Highland Haven) </w:t>
      </w:r>
      <w:r w:rsidRPr="00C41ACA">
        <w:tab/>
      </w:r>
      <w:r w:rsidRPr="000D5624">
        <w:rPr>
          <w:u w:val="single"/>
        </w:rPr>
        <w:t>$</w:t>
      </w:r>
      <w:r w:rsidRPr="00C41ACA">
        <w:rPr>
          <w:u w:val="single"/>
        </w:rPr>
        <w:t>5.00</w:t>
      </w:r>
    </w:p>
    <w:p w14:paraId="7AA17D68" w14:textId="77777777" w:rsidR="003C05A8" w:rsidRPr="00C41ACA" w:rsidRDefault="003C05A8" w:rsidP="000528F9">
      <w:pPr>
        <w:ind w:left="720"/>
        <w:jc w:val="both"/>
        <w:rPr>
          <w:sz w:val="18"/>
          <w:szCs w:val="18"/>
        </w:rPr>
      </w:pPr>
      <w:r w:rsidRPr="00C41ACA">
        <w:rPr>
          <w:sz w:val="18"/>
          <w:szCs w:val="18"/>
        </w:rPr>
        <w:t>PUC RULES ALLOW A ONE-TIME PENALTY TO BE CHARGED ON DELINQUENT BILLS.   A LATE CHARGE MAY NOT BE APPLIED TO ANY BALANCE TO WHICH THE PENALTY WAS APPLIED IN A PREVIOUS BILLING.</w:t>
      </w:r>
    </w:p>
    <w:p w14:paraId="2054EF07" w14:textId="77777777" w:rsidR="00657C91" w:rsidRPr="00C41ACA" w:rsidRDefault="00657C91" w:rsidP="003D11B8">
      <w:pPr>
        <w:tabs>
          <w:tab w:val="left" w:pos="-1440"/>
        </w:tabs>
        <w:jc w:val="both"/>
      </w:pPr>
    </w:p>
    <w:p w14:paraId="756296E9" w14:textId="77777777" w:rsidR="00657C91" w:rsidRPr="00C41ACA" w:rsidRDefault="00657C91" w:rsidP="003D11B8">
      <w:pPr>
        <w:tabs>
          <w:tab w:val="right" w:leader="dot" w:pos="9360"/>
        </w:tabs>
        <w:jc w:val="both"/>
      </w:pPr>
      <w:r w:rsidRPr="00C41ACA">
        <w:t xml:space="preserve">RETURNED CHECK CHARGE </w:t>
      </w:r>
      <w:r w:rsidRPr="00C41ACA">
        <w:tab/>
      </w:r>
      <w:r w:rsidRPr="000D5624">
        <w:rPr>
          <w:u w:val="single"/>
        </w:rPr>
        <w:t>$</w:t>
      </w:r>
      <w:r w:rsidRPr="00C41ACA">
        <w:rPr>
          <w:u w:val="single"/>
        </w:rPr>
        <w:t>25.00</w:t>
      </w:r>
    </w:p>
    <w:p w14:paraId="624471C3" w14:textId="77777777" w:rsidR="00657C91" w:rsidRPr="00C41ACA" w:rsidRDefault="00657C91" w:rsidP="000528F9">
      <w:pPr>
        <w:ind w:left="720"/>
        <w:jc w:val="both"/>
      </w:pPr>
      <w:r w:rsidRPr="00C41ACA">
        <w:rPr>
          <w:sz w:val="18"/>
          <w:szCs w:val="18"/>
        </w:rPr>
        <w:t>RETURNED CHECK CHARGES MUST BE BASED ON THE UTILITY</w:t>
      </w:r>
      <w:r w:rsidR="000528F9">
        <w:rPr>
          <w:sz w:val="18"/>
          <w:szCs w:val="18"/>
        </w:rPr>
        <w:t>’</w:t>
      </w:r>
      <w:r w:rsidRPr="00C41ACA">
        <w:rPr>
          <w:sz w:val="18"/>
          <w:szCs w:val="18"/>
        </w:rPr>
        <w:t>S DOCUMENTABLE COST</w:t>
      </w:r>
      <w:r w:rsidRPr="00C41ACA">
        <w:t>.</w:t>
      </w:r>
    </w:p>
    <w:p w14:paraId="76CD2F43" w14:textId="77777777" w:rsidR="00657C91" w:rsidRPr="00C41ACA" w:rsidRDefault="00657C91" w:rsidP="003D11B8">
      <w:pPr>
        <w:tabs>
          <w:tab w:val="left" w:pos="-1440"/>
        </w:tabs>
        <w:jc w:val="both"/>
      </w:pPr>
    </w:p>
    <w:p w14:paraId="389B0CFC" w14:textId="77777777" w:rsidR="00657C91" w:rsidRPr="00C41ACA" w:rsidRDefault="00657C91" w:rsidP="003D11B8">
      <w:pPr>
        <w:tabs>
          <w:tab w:val="right" w:leader="dot" w:pos="9360"/>
        </w:tabs>
        <w:jc w:val="both"/>
      </w:pPr>
      <w:r w:rsidRPr="00C41ACA">
        <w:t xml:space="preserve">CUSTOMER DEPOSIT RESIDENTIAL (Maximum $50) </w:t>
      </w:r>
      <w:r w:rsidRPr="00C41ACA">
        <w:tab/>
      </w:r>
      <w:r w:rsidRPr="000D5624">
        <w:rPr>
          <w:u w:val="single"/>
        </w:rPr>
        <w:t>$</w:t>
      </w:r>
      <w:r w:rsidRPr="00C41ACA">
        <w:rPr>
          <w:u w:val="single"/>
        </w:rPr>
        <w:t>50.00</w:t>
      </w:r>
    </w:p>
    <w:p w14:paraId="2F4DEBE6" w14:textId="77777777" w:rsidR="00657C91" w:rsidRPr="00C41ACA" w:rsidRDefault="00657C91" w:rsidP="003D11B8">
      <w:pPr>
        <w:tabs>
          <w:tab w:val="left" w:pos="-1440"/>
        </w:tabs>
        <w:jc w:val="both"/>
      </w:pPr>
    </w:p>
    <w:p w14:paraId="5B5FB3EA" w14:textId="7FAF55A3" w:rsidR="00657C91" w:rsidRPr="00C41ACA" w:rsidRDefault="00657C91" w:rsidP="003D11B8">
      <w:pPr>
        <w:tabs>
          <w:tab w:val="right" w:leader="dot" w:pos="9360"/>
        </w:tabs>
        <w:jc w:val="both"/>
      </w:pPr>
      <w:r w:rsidRPr="00C41ACA">
        <w:t xml:space="preserve">COMMERCIAL &amp; NON-RESIDENTIAL DEPOSIT  </w:t>
      </w:r>
      <w:r w:rsidR="000D5624">
        <w:t>………….</w:t>
      </w:r>
      <w:r w:rsidRPr="00C41ACA">
        <w:tab/>
        <w:t xml:space="preserve"> </w:t>
      </w:r>
      <w:r w:rsidRPr="000D5624">
        <w:rPr>
          <w:sz w:val="18"/>
          <w:szCs w:val="18"/>
          <w:u w:val="single"/>
        </w:rPr>
        <w:t>1/6TH OF ESTIMATED ANNUAL BILL</w:t>
      </w:r>
    </w:p>
    <w:p w14:paraId="0185FE4A" w14:textId="77777777" w:rsidR="00657C91" w:rsidRPr="00C41ACA" w:rsidRDefault="00657C91" w:rsidP="003D11B8">
      <w:pPr>
        <w:tabs>
          <w:tab w:val="left" w:pos="-1440"/>
        </w:tabs>
        <w:jc w:val="both"/>
      </w:pPr>
    </w:p>
    <w:p w14:paraId="0C790E0A" w14:textId="77777777" w:rsidR="00657C91" w:rsidRPr="00C41ACA" w:rsidRDefault="00657C91" w:rsidP="003D11B8">
      <w:pPr>
        <w:tabs>
          <w:tab w:val="left" w:pos="-1440"/>
        </w:tabs>
        <w:jc w:val="both"/>
      </w:pPr>
      <w:r w:rsidRPr="00C41ACA">
        <w:t>GOVERNMENTAL TESTING, INSPECTION AND COSTS SURCHARGE</w:t>
      </w:r>
    </w:p>
    <w:p w14:paraId="24B568CD" w14:textId="21EBEC76" w:rsidR="000D5624" w:rsidRPr="000D5624" w:rsidRDefault="003C05A8" w:rsidP="000D5624">
      <w:pPr>
        <w:pStyle w:val="NoSpacing"/>
        <w:ind w:left="810"/>
        <w:jc w:val="both"/>
        <w:rPr>
          <w:sz w:val="18"/>
          <w:szCs w:val="18"/>
        </w:rPr>
      </w:pPr>
      <w:r w:rsidRPr="000D5624">
        <w:rPr>
          <w:sz w:val="18"/>
          <w:szCs w:val="18"/>
        </w:rPr>
        <w:t>WHEN AUTHORIZED IN WRITING BY PUC AND AFTER NOTICE TO CUSTOMERS, THE UTILITY MAY INCREASE RATES TO RECOVER INCREASED COSTS FOR INSPECTION FEES AND WATER TESTING.  [</w:t>
      </w:r>
      <w:r w:rsidR="000D5624" w:rsidRPr="000D5624">
        <w:rPr>
          <w:sz w:val="18"/>
          <w:szCs w:val="18"/>
        </w:rPr>
        <w:t>16 [TEXAS ADMINISTRATIVE CODE (TAC) §</w:t>
      </w:r>
      <w:r w:rsidR="000D5624" w:rsidRPr="000D5624">
        <w:rPr>
          <w:bCs/>
          <w:sz w:val="18"/>
          <w:szCs w:val="18"/>
        </w:rPr>
        <w:t> </w:t>
      </w:r>
      <w:r w:rsidR="000D5624" w:rsidRPr="000D5624">
        <w:rPr>
          <w:sz w:val="18"/>
          <w:szCs w:val="18"/>
        </w:rPr>
        <w:t>24.25(b)(2)(G)].</w:t>
      </w:r>
    </w:p>
    <w:p w14:paraId="1B1C4F1B" w14:textId="6072396E" w:rsidR="003C05A8" w:rsidRPr="00C41ACA" w:rsidRDefault="003C05A8" w:rsidP="000528F9">
      <w:pPr>
        <w:ind w:left="720"/>
        <w:jc w:val="both"/>
        <w:rPr>
          <w:sz w:val="18"/>
          <w:szCs w:val="18"/>
        </w:rPr>
      </w:pPr>
    </w:p>
    <w:p w14:paraId="28138A00" w14:textId="77777777" w:rsidR="003C05A8" w:rsidRPr="00C41ACA" w:rsidRDefault="003C05A8" w:rsidP="003D11B8">
      <w:pPr>
        <w:tabs>
          <w:tab w:val="left" w:pos="-1440"/>
        </w:tabs>
        <w:ind w:left="720" w:hanging="720"/>
        <w:jc w:val="both"/>
      </w:pPr>
    </w:p>
    <w:p w14:paraId="10A1F343" w14:textId="77777777" w:rsidR="00657C91" w:rsidRPr="00C41ACA" w:rsidRDefault="00657C91" w:rsidP="003D11B8">
      <w:pPr>
        <w:tabs>
          <w:tab w:val="left" w:pos="-1440"/>
        </w:tabs>
        <w:ind w:left="720" w:hanging="720"/>
        <w:jc w:val="both"/>
      </w:pPr>
      <w:r w:rsidRPr="00C41ACA">
        <w:t>LINE EXTENSION AND CONSTRUCTION CHARGES:</w:t>
      </w:r>
    </w:p>
    <w:p w14:paraId="41DBA734" w14:textId="17545441" w:rsidR="000528F9" w:rsidRDefault="00657C91" w:rsidP="000D5624">
      <w:pPr>
        <w:ind w:left="720"/>
        <w:jc w:val="both"/>
        <w:rPr>
          <w:szCs w:val="24"/>
          <w:u w:val="single"/>
        </w:rPr>
      </w:pPr>
      <w:r w:rsidRPr="00C41ACA">
        <w:rPr>
          <w:sz w:val="18"/>
          <w:szCs w:val="18"/>
        </w:rPr>
        <w:t>REFER TO SECTION 3.0--EXTENSION POLICY FOR TERMS, CONDITIONS, AND CHARGES WHEN NEW CONSTRUCTION IS NECESSARY TO PROVIDE SERVICE.</w:t>
      </w:r>
    </w:p>
    <w:p w14:paraId="22AA3F96" w14:textId="77777777" w:rsidR="004714B9" w:rsidRDefault="004714B9" w:rsidP="003D11B8">
      <w:pPr>
        <w:jc w:val="both"/>
        <w:rPr>
          <w:szCs w:val="24"/>
          <w:u w:val="single"/>
        </w:rPr>
      </w:pPr>
    </w:p>
    <w:p w14:paraId="7856166F" w14:textId="77777777" w:rsidR="004714B9" w:rsidRDefault="004714B9" w:rsidP="003D11B8">
      <w:pPr>
        <w:jc w:val="both"/>
        <w:rPr>
          <w:szCs w:val="24"/>
          <w:u w:val="single"/>
        </w:rPr>
      </w:pPr>
    </w:p>
    <w:p w14:paraId="19A7A254" w14:textId="77777777" w:rsidR="004714B9" w:rsidRDefault="004714B9" w:rsidP="003D11B8">
      <w:pPr>
        <w:jc w:val="both"/>
        <w:rPr>
          <w:szCs w:val="24"/>
          <w:u w:val="single"/>
        </w:rPr>
      </w:pPr>
    </w:p>
    <w:p w14:paraId="4F0B29AF" w14:textId="77777777" w:rsidR="004714B9" w:rsidRDefault="004714B9" w:rsidP="003D11B8">
      <w:pPr>
        <w:jc w:val="both"/>
        <w:rPr>
          <w:szCs w:val="24"/>
          <w:u w:val="single"/>
        </w:rPr>
      </w:pPr>
    </w:p>
    <w:p w14:paraId="7A4B0F1D" w14:textId="77777777" w:rsidR="004714B9" w:rsidRDefault="004714B9" w:rsidP="003D11B8">
      <w:pPr>
        <w:jc w:val="both"/>
        <w:rPr>
          <w:szCs w:val="24"/>
          <w:u w:val="single"/>
        </w:rPr>
      </w:pPr>
    </w:p>
    <w:p w14:paraId="2C8FC4FF" w14:textId="77777777" w:rsidR="004714B9" w:rsidRDefault="004714B9" w:rsidP="003D11B8">
      <w:pPr>
        <w:jc w:val="both"/>
        <w:rPr>
          <w:szCs w:val="24"/>
          <w:u w:val="single"/>
        </w:rPr>
      </w:pPr>
    </w:p>
    <w:p w14:paraId="22852F0C" w14:textId="77777777" w:rsidR="004714B9" w:rsidRDefault="004714B9" w:rsidP="003D11B8">
      <w:pPr>
        <w:jc w:val="both"/>
        <w:rPr>
          <w:szCs w:val="24"/>
          <w:u w:val="single"/>
        </w:rPr>
      </w:pPr>
    </w:p>
    <w:p w14:paraId="6A6AB2FA" w14:textId="77777777" w:rsidR="004714B9" w:rsidRDefault="004714B9" w:rsidP="003D11B8">
      <w:pPr>
        <w:jc w:val="both"/>
        <w:rPr>
          <w:szCs w:val="24"/>
          <w:u w:val="single"/>
        </w:rPr>
      </w:pPr>
    </w:p>
    <w:p w14:paraId="1A6115F0" w14:textId="77777777" w:rsidR="004714B9" w:rsidRDefault="004714B9" w:rsidP="003D11B8">
      <w:pPr>
        <w:jc w:val="both"/>
        <w:rPr>
          <w:szCs w:val="24"/>
          <w:u w:val="single"/>
        </w:rPr>
      </w:pPr>
    </w:p>
    <w:p w14:paraId="199347FF" w14:textId="77777777" w:rsidR="000528F9" w:rsidRDefault="000528F9" w:rsidP="003D11B8">
      <w:pPr>
        <w:jc w:val="both"/>
        <w:rPr>
          <w:szCs w:val="24"/>
          <w:u w:val="single"/>
        </w:rPr>
      </w:pPr>
    </w:p>
    <w:p w14:paraId="32809EB8" w14:textId="77777777" w:rsidR="002D62E6" w:rsidRDefault="002D62E6" w:rsidP="002D62E6">
      <w:pPr>
        <w:rPr>
          <w:b/>
          <w:szCs w:val="24"/>
        </w:rPr>
      </w:pPr>
    </w:p>
    <w:p w14:paraId="53B332B5" w14:textId="73F0F2BB" w:rsidR="00657C91" w:rsidRPr="00C41ACA" w:rsidRDefault="002D62E6" w:rsidP="002D62E6">
      <w:pPr>
        <w:rPr>
          <w:szCs w:val="24"/>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657C91" w:rsidRPr="00C41ACA">
        <w:rPr>
          <w:szCs w:val="24"/>
          <w:u w:val="single"/>
        </w:rPr>
        <w:br w:type="page"/>
      </w:r>
    </w:p>
    <w:p w14:paraId="1CAD2BFD" w14:textId="77777777" w:rsidR="003C05A8" w:rsidRPr="00C41ACA" w:rsidRDefault="003D11B8" w:rsidP="003D11B8">
      <w:pPr>
        <w:tabs>
          <w:tab w:val="right" w:pos="9360"/>
        </w:tabs>
        <w:jc w:val="both"/>
      </w:pPr>
      <w:r w:rsidRPr="00C41ACA">
        <w:rPr>
          <w:u w:val="single"/>
        </w:rPr>
        <w:lastRenderedPageBreak/>
        <w:t>Wilderness Cove Water Company LLC</w:t>
      </w:r>
      <w:r w:rsidR="003C05A8" w:rsidRPr="00C41ACA">
        <w:rPr>
          <w:u w:val="single"/>
        </w:rPr>
        <w:t xml:space="preserve">. </w:t>
      </w:r>
      <w:r w:rsidR="003C05A8" w:rsidRPr="00C41ACA">
        <w:tab/>
        <w:t>Water Utility Tariff Page No. 4</w:t>
      </w:r>
    </w:p>
    <w:p w14:paraId="3A7D4168" w14:textId="77777777" w:rsidR="003C05A8" w:rsidRDefault="003C05A8" w:rsidP="003D11B8">
      <w:pPr>
        <w:tabs>
          <w:tab w:val="left" w:pos="-1440"/>
        </w:tabs>
        <w:jc w:val="both"/>
      </w:pPr>
    </w:p>
    <w:p w14:paraId="72430AF8" w14:textId="77777777" w:rsidR="000528F9" w:rsidRPr="00C41ACA" w:rsidRDefault="000528F9" w:rsidP="000528F9">
      <w:pPr>
        <w:jc w:val="center"/>
      </w:pPr>
      <w:r w:rsidRPr="00C41ACA">
        <w:rPr>
          <w:b/>
          <w:bCs/>
        </w:rPr>
        <w:t>OUTSIDE OF THE CITY LIMITS CUSTOMERS</w:t>
      </w:r>
    </w:p>
    <w:p w14:paraId="1108C448" w14:textId="77777777" w:rsidR="00657C91" w:rsidRPr="00C41ACA" w:rsidRDefault="00657C91" w:rsidP="000528F9">
      <w:pPr>
        <w:jc w:val="center"/>
      </w:pPr>
      <w:r w:rsidRPr="00C41ACA">
        <w:t>SECTION 1.0 - RATE SCHEDULE (CONT.)</w:t>
      </w:r>
    </w:p>
    <w:p w14:paraId="185EBF1F" w14:textId="77777777" w:rsidR="00657C91" w:rsidRPr="00C41ACA" w:rsidRDefault="00657C91" w:rsidP="003D11B8">
      <w:pPr>
        <w:tabs>
          <w:tab w:val="left" w:pos="-1440"/>
        </w:tabs>
        <w:jc w:val="both"/>
      </w:pPr>
    </w:p>
    <w:p w14:paraId="05D6CE40" w14:textId="77777777" w:rsidR="00657C91" w:rsidRPr="00C41ACA" w:rsidRDefault="00657C91" w:rsidP="003D11B8">
      <w:pPr>
        <w:tabs>
          <w:tab w:val="left" w:pos="-1440"/>
        </w:tabs>
        <w:jc w:val="both"/>
      </w:pPr>
      <w:r w:rsidRPr="00C41ACA">
        <w:t>TEMPORARY WATER RATE:</w:t>
      </w:r>
    </w:p>
    <w:p w14:paraId="1CB31364" w14:textId="77777777" w:rsidR="00657C91" w:rsidRPr="000528F9" w:rsidRDefault="00657C91" w:rsidP="000528F9">
      <w:pPr>
        <w:jc w:val="both"/>
        <w:rPr>
          <w:sz w:val="22"/>
          <w:szCs w:val="22"/>
        </w:rPr>
      </w:pPr>
      <w:r w:rsidRPr="000528F9">
        <w:rPr>
          <w:sz w:val="22"/>
          <w:szCs w:val="22"/>
        </w:rPr>
        <w:t xml:space="preserve">Unless otherwise superseded by </w:t>
      </w:r>
      <w:r w:rsidR="000528F9" w:rsidRPr="000528F9">
        <w:rPr>
          <w:sz w:val="22"/>
          <w:szCs w:val="22"/>
        </w:rPr>
        <w:t>PUC</w:t>
      </w:r>
      <w:r w:rsidRPr="000528F9">
        <w:rPr>
          <w:sz w:val="22"/>
          <w:szCs w:val="22"/>
        </w:rPr>
        <w:t xml:space="preserve"> order or rule, if the Utility is ordered by a court or government body of competent jurisdiction to reduce its </w:t>
      </w:r>
      <w:proofErr w:type="spellStart"/>
      <w:r w:rsidRPr="000528F9">
        <w:rPr>
          <w:sz w:val="22"/>
          <w:szCs w:val="22"/>
        </w:rPr>
        <w:t>pumpage</w:t>
      </w:r>
      <w:proofErr w:type="spellEnd"/>
      <w:r w:rsidRPr="000528F9">
        <w:rPr>
          <w:sz w:val="22"/>
          <w:szCs w:val="22"/>
        </w:rPr>
        <w:t>, production or water sales, the Utility shall be authorized to increase its approved gallonage charge according to the formula:</w:t>
      </w:r>
    </w:p>
    <w:p w14:paraId="1CFBA844" w14:textId="77777777" w:rsidR="00657C91" w:rsidRPr="000528F9" w:rsidRDefault="00657C91" w:rsidP="003D11B8">
      <w:pPr>
        <w:tabs>
          <w:tab w:val="left" w:pos="-1440"/>
        </w:tabs>
        <w:jc w:val="both"/>
        <w:rPr>
          <w:sz w:val="22"/>
          <w:szCs w:val="22"/>
        </w:rPr>
      </w:pPr>
    </w:p>
    <w:p w14:paraId="7D72F05F" w14:textId="77777777" w:rsidR="00657C91" w:rsidRPr="000528F9" w:rsidRDefault="00657C91" w:rsidP="003D11B8">
      <w:pPr>
        <w:tabs>
          <w:tab w:val="left" w:pos="-1440"/>
        </w:tabs>
        <w:ind w:firstLine="720"/>
        <w:jc w:val="both"/>
        <w:rPr>
          <w:sz w:val="22"/>
          <w:szCs w:val="22"/>
        </w:rPr>
      </w:pPr>
      <w:r w:rsidRPr="000528F9">
        <w:rPr>
          <w:sz w:val="22"/>
          <w:szCs w:val="22"/>
        </w:rPr>
        <w:t xml:space="preserve">TGC = </w:t>
      </w:r>
      <w:proofErr w:type="spellStart"/>
      <w:r w:rsidRPr="000528F9">
        <w:rPr>
          <w:sz w:val="22"/>
          <w:szCs w:val="22"/>
        </w:rPr>
        <w:t>cgc</w:t>
      </w:r>
      <w:proofErr w:type="spellEnd"/>
      <w:r w:rsidRPr="000528F9">
        <w:rPr>
          <w:sz w:val="22"/>
          <w:szCs w:val="22"/>
        </w:rPr>
        <w:t xml:space="preserve"> + </w:t>
      </w:r>
      <w:r w:rsidRPr="000528F9">
        <w:rPr>
          <w:sz w:val="22"/>
          <w:szCs w:val="22"/>
          <w:u w:val="single"/>
        </w:rPr>
        <w:t>(</w:t>
      </w:r>
      <w:proofErr w:type="spellStart"/>
      <w:r w:rsidRPr="000528F9">
        <w:rPr>
          <w:sz w:val="22"/>
          <w:szCs w:val="22"/>
          <w:u w:val="single"/>
        </w:rPr>
        <w:t>prr</w:t>
      </w:r>
      <w:proofErr w:type="spellEnd"/>
      <w:r w:rsidRPr="000528F9">
        <w:rPr>
          <w:sz w:val="22"/>
          <w:szCs w:val="22"/>
          <w:u w:val="single"/>
        </w:rPr>
        <w:t>)(</w:t>
      </w:r>
      <w:proofErr w:type="spellStart"/>
      <w:r w:rsidRPr="000528F9">
        <w:rPr>
          <w:sz w:val="22"/>
          <w:szCs w:val="22"/>
          <w:u w:val="single"/>
        </w:rPr>
        <w:t>cgc</w:t>
      </w:r>
      <w:proofErr w:type="spellEnd"/>
      <w:r w:rsidRPr="000528F9">
        <w:rPr>
          <w:sz w:val="22"/>
          <w:szCs w:val="22"/>
          <w:u w:val="single"/>
        </w:rPr>
        <w:t>)(r)</w:t>
      </w:r>
    </w:p>
    <w:p w14:paraId="3D7C6B24" w14:textId="77777777" w:rsidR="00657C91" w:rsidRPr="000528F9" w:rsidRDefault="00657C91" w:rsidP="003D11B8">
      <w:pPr>
        <w:tabs>
          <w:tab w:val="left" w:pos="-1440"/>
        </w:tabs>
        <w:jc w:val="both"/>
        <w:rPr>
          <w:sz w:val="22"/>
          <w:szCs w:val="22"/>
        </w:rPr>
      </w:pPr>
      <w:r w:rsidRPr="000528F9">
        <w:rPr>
          <w:sz w:val="22"/>
          <w:szCs w:val="22"/>
        </w:rPr>
        <w:t xml:space="preserve">                                        (1.0-r)</w:t>
      </w:r>
    </w:p>
    <w:p w14:paraId="69271D04" w14:textId="77777777" w:rsidR="00657C91" w:rsidRPr="000528F9" w:rsidRDefault="00657C91" w:rsidP="003D11B8">
      <w:pPr>
        <w:tabs>
          <w:tab w:val="left" w:pos="-1440"/>
        </w:tabs>
        <w:ind w:firstLine="720"/>
        <w:jc w:val="both"/>
        <w:rPr>
          <w:sz w:val="22"/>
          <w:szCs w:val="22"/>
        </w:rPr>
      </w:pPr>
      <w:r w:rsidRPr="000528F9">
        <w:rPr>
          <w:sz w:val="22"/>
          <w:szCs w:val="22"/>
        </w:rPr>
        <w:t>Where:</w:t>
      </w:r>
    </w:p>
    <w:p w14:paraId="1C911399" w14:textId="77777777" w:rsidR="00657C91" w:rsidRPr="000528F9" w:rsidRDefault="00657C91" w:rsidP="003D11B8">
      <w:pPr>
        <w:tabs>
          <w:tab w:val="left" w:pos="-1440"/>
        </w:tabs>
        <w:ind w:firstLine="720"/>
        <w:jc w:val="both"/>
        <w:rPr>
          <w:sz w:val="22"/>
          <w:szCs w:val="22"/>
        </w:rPr>
      </w:pPr>
      <w:r w:rsidRPr="000528F9">
        <w:rPr>
          <w:sz w:val="22"/>
          <w:szCs w:val="22"/>
        </w:rPr>
        <w:t xml:space="preserve">TGC </w:t>
      </w:r>
      <w:r w:rsidRPr="000528F9">
        <w:rPr>
          <w:sz w:val="22"/>
          <w:szCs w:val="22"/>
        </w:rPr>
        <w:tab/>
        <w:t>= temporary gallonage charge</w:t>
      </w:r>
    </w:p>
    <w:p w14:paraId="04A992B4" w14:textId="77777777" w:rsidR="00657C91" w:rsidRPr="000528F9" w:rsidRDefault="00657C91" w:rsidP="003D11B8">
      <w:pPr>
        <w:tabs>
          <w:tab w:val="left" w:pos="-1440"/>
        </w:tabs>
        <w:ind w:firstLine="720"/>
        <w:jc w:val="both"/>
        <w:rPr>
          <w:sz w:val="22"/>
          <w:szCs w:val="22"/>
        </w:rPr>
      </w:pPr>
      <w:proofErr w:type="spellStart"/>
      <w:r w:rsidRPr="000528F9">
        <w:rPr>
          <w:sz w:val="22"/>
          <w:szCs w:val="22"/>
        </w:rPr>
        <w:t>cgc</w:t>
      </w:r>
      <w:proofErr w:type="spellEnd"/>
      <w:r w:rsidRPr="000528F9">
        <w:rPr>
          <w:sz w:val="22"/>
          <w:szCs w:val="22"/>
        </w:rPr>
        <w:tab/>
        <w:t>= current gallonage charge</w:t>
      </w:r>
    </w:p>
    <w:p w14:paraId="786DA6C1" w14:textId="77777777" w:rsidR="00657C91" w:rsidRPr="000528F9" w:rsidRDefault="00657C91" w:rsidP="003D11B8">
      <w:pPr>
        <w:tabs>
          <w:tab w:val="left" w:pos="-1440"/>
        </w:tabs>
        <w:ind w:firstLine="720"/>
        <w:jc w:val="both"/>
        <w:rPr>
          <w:sz w:val="22"/>
          <w:szCs w:val="22"/>
        </w:rPr>
      </w:pPr>
      <w:r w:rsidRPr="000528F9">
        <w:rPr>
          <w:sz w:val="22"/>
          <w:szCs w:val="22"/>
        </w:rPr>
        <w:t>r</w:t>
      </w:r>
      <w:r w:rsidRPr="000528F9">
        <w:rPr>
          <w:sz w:val="22"/>
          <w:szCs w:val="22"/>
        </w:rPr>
        <w:tab/>
        <w:t>= water use reduction expressed as a decimal fraction (the pumping restriction)</w:t>
      </w:r>
    </w:p>
    <w:p w14:paraId="21A33021" w14:textId="77777777" w:rsidR="00657C91" w:rsidRPr="000528F9" w:rsidRDefault="00657C91" w:rsidP="003D11B8">
      <w:pPr>
        <w:tabs>
          <w:tab w:val="left" w:pos="-1440"/>
        </w:tabs>
        <w:ind w:firstLine="720"/>
        <w:jc w:val="both"/>
        <w:rPr>
          <w:sz w:val="22"/>
          <w:szCs w:val="22"/>
        </w:rPr>
      </w:pPr>
      <w:proofErr w:type="spellStart"/>
      <w:r w:rsidRPr="000528F9">
        <w:rPr>
          <w:sz w:val="22"/>
          <w:szCs w:val="22"/>
        </w:rPr>
        <w:t>prr</w:t>
      </w:r>
      <w:proofErr w:type="spellEnd"/>
      <w:r w:rsidRPr="000528F9">
        <w:rPr>
          <w:sz w:val="22"/>
          <w:szCs w:val="22"/>
        </w:rPr>
        <w:tab/>
        <w:t xml:space="preserve">= percentage of revenues to be recovered expressed as a decimal fraction </w:t>
      </w:r>
    </w:p>
    <w:p w14:paraId="0C7A18C4" w14:textId="77777777" w:rsidR="00657C91" w:rsidRPr="000528F9" w:rsidRDefault="00657C91" w:rsidP="003D11B8">
      <w:pPr>
        <w:tabs>
          <w:tab w:val="left" w:pos="-1440"/>
        </w:tabs>
        <w:ind w:firstLine="1440"/>
        <w:jc w:val="both"/>
        <w:rPr>
          <w:sz w:val="22"/>
          <w:szCs w:val="22"/>
        </w:rPr>
      </w:pPr>
      <w:r w:rsidRPr="000528F9">
        <w:rPr>
          <w:sz w:val="22"/>
          <w:szCs w:val="22"/>
        </w:rPr>
        <w:t xml:space="preserve">    (i.e. 50% = 0.5)</w:t>
      </w:r>
    </w:p>
    <w:p w14:paraId="4314C236" w14:textId="77777777" w:rsidR="00657C91" w:rsidRPr="000528F9" w:rsidRDefault="00657C91" w:rsidP="003D11B8">
      <w:pPr>
        <w:tabs>
          <w:tab w:val="left" w:pos="-1440"/>
        </w:tabs>
        <w:jc w:val="both"/>
        <w:rPr>
          <w:sz w:val="22"/>
          <w:szCs w:val="22"/>
        </w:rPr>
      </w:pPr>
    </w:p>
    <w:p w14:paraId="0E6B7580" w14:textId="4B38D901" w:rsidR="00657C91" w:rsidRDefault="00657C91" w:rsidP="000528F9">
      <w:pPr>
        <w:jc w:val="both"/>
        <w:rPr>
          <w:sz w:val="22"/>
          <w:szCs w:val="22"/>
        </w:rPr>
      </w:pPr>
      <w:r w:rsidRPr="00C41ACA">
        <w:rPr>
          <w:sz w:val="22"/>
          <w:szCs w:val="22"/>
        </w:rPr>
        <w:t xml:space="preserve">To implement the Temporary Water Rate, the utility must comply with all notice and other requirements of </w:t>
      </w:r>
    </w:p>
    <w:p w14:paraId="4F3AEACD" w14:textId="68D4EA99" w:rsidR="004F555A" w:rsidRPr="004F555A" w:rsidRDefault="004F555A" w:rsidP="004F555A">
      <w:pPr>
        <w:rPr>
          <w:sz w:val="22"/>
          <w:szCs w:val="22"/>
        </w:rPr>
      </w:pPr>
      <w:r w:rsidRPr="004F555A">
        <w:rPr>
          <w:sz w:val="22"/>
          <w:szCs w:val="22"/>
        </w:rPr>
        <w:t>16 TAC §</w:t>
      </w:r>
      <w:r w:rsidRPr="004F555A">
        <w:rPr>
          <w:bCs/>
          <w:sz w:val="22"/>
          <w:szCs w:val="22"/>
        </w:rPr>
        <w:t> </w:t>
      </w:r>
      <w:r w:rsidRPr="004F555A">
        <w:rPr>
          <w:sz w:val="22"/>
          <w:szCs w:val="22"/>
        </w:rPr>
        <w:t>24.25(j).</w:t>
      </w:r>
    </w:p>
    <w:p w14:paraId="2EC17890" w14:textId="77777777" w:rsidR="004F555A" w:rsidRPr="00C41ACA" w:rsidRDefault="004F555A" w:rsidP="000528F9">
      <w:pPr>
        <w:jc w:val="both"/>
        <w:rPr>
          <w:sz w:val="22"/>
          <w:szCs w:val="22"/>
        </w:rPr>
      </w:pPr>
    </w:p>
    <w:p w14:paraId="4B8767D8" w14:textId="77777777" w:rsidR="00657C91" w:rsidRPr="00C41ACA" w:rsidRDefault="00657C91" w:rsidP="003D11B8">
      <w:pPr>
        <w:tabs>
          <w:tab w:val="left" w:pos="-1440"/>
        </w:tabs>
        <w:jc w:val="both"/>
        <w:rPr>
          <w:sz w:val="22"/>
          <w:szCs w:val="22"/>
        </w:rPr>
      </w:pPr>
    </w:p>
    <w:p w14:paraId="24A7BA17" w14:textId="77777777" w:rsidR="00657C91" w:rsidRPr="00C41ACA" w:rsidRDefault="00657C91" w:rsidP="003D11B8">
      <w:pPr>
        <w:tabs>
          <w:tab w:val="left" w:pos="-1440"/>
        </w:tabs>
        <w:jc w:val="both"/>
        <w:rPr>
          <w:sz w:val="22"/>
          <w:szCs w:val="22"/>
        </w:rPr>
      </w:pPr>
      <w:r w:rsidRPr="00C41ACA">
        <w:rPr>
          <w:sz w:val="22"/>
          <w:szCs w:val="22"/>
        </w:rPr>
        <w:t>PURCHASED WATER AND/OR DISTRICT PASS THROUGH CLAUSE:</w:t>
      </w:r>
    </w:p>
    <w:p w14:paraId="519AB80E" w14:textId="77777777" w:rsidR="00657C91" w:rsidRPr="00C41ACA" w:rsidRDefault="00657C91" w:rsidP="000528F9">
      <w:pPr>
        <w:jc w:val="both"/>
        <w:rPr>
          <w:sz w:val="22"/>
          <w:szCs w:val="22"/>
        </w:rPr>
      </w:pPr>
      <w:r w:rsidRPr="00C41ACA">
        <w:rPr>
          <w:sz w:val="22"/>
          <w:szCs w:val="22"/>
        </w:rPr>
        <w:t>Changes in fees imposed by any non-affiliated third party water supplier or underground district having jurisdiction over the Utility shall be passed through as an adjustment to the water gallonage charge according to the following formula:</w:t>
      </w:r>
    </w:p>
    <w:p w14:paraId="3793D7AA" w14:textId="77777777" w:rsidR="00657C91" w:rsidRPr="00C41ACA" w:rsidRDefault="00657C91" w:rsidP="003D11B8">
      <w:pPr>
        <w:tabs>
          <w:tab w:val="left" w:pos="-1440"/>
        </w:tabs>
        <w:jc w:val="both"/>
        <w:rPr>
          <w:sz w:val="22"/>
          <w:szCs w:val="22"/>
        </w:rPr>
      </w:pPr>
    </w:p>
    <w:p w14:paraId="3DC561C9" w14:textId="77777777" w:rsidR="00657C91" w:rsidRPr="000528F9" w:rsidRDefault="00657C91" w:rsidP="000528F9">
      <w:pPr>
        <w:ind w:firstLine="720"/>
        <w:jc w:val="both"/>
        <w:rPr>
          <w:sz w:val="22"/>
          <w:szCs w:val="22"/>
        </w:rPr>
      </w:pPr>
      <w:r w:rsidRPr="000528F9">
        <w:rPr>
          <w:sz w:val="22"/>
          <w:szCs w:val="22"/>
        </w:rPr>
        <w:t>AG=G+B/(1-L), where</w:t>
      </w:r>
    </w:p>
    <w:p w14:paraId="58452B5E" w14:textId="77777777" w:rsidR="00657C91" w:rsidRPr="000528F9" w:rsidRDefault="00657C91" w:rsidP="000528F9">
      <w:pPr>
        <w:ind w:firstLine="720"/>
        <w:jc w:val="both"/>
        <w:rPr>
          <w:sz w:val="22"/>
          <w:szCs w:val="22"/>
        </w:rPr>
      </w:pPr>
      <w:r w:rsidRPr="000528F9">
        <w:rPr>
          <w:sz w:val="22"/>
          <w:szCs w:val="22"/>
        </w:rPr>
        <w:t>AG=adjusted gallonage charge, rounded to the nearest one cent</w:t>
      </w:r>
    </w:p>
    <w:p w14:paraId="709D9CB2" w14:textId="77777777" w:rsidR="00657C91" w:rsidRPr="000528F9" w:rsidRDefault="00657C91" w:rsidP="000528F9">
      <w:pPr>
        <w:ind w:firstLine="720"/>
        <w:jc w:val="both"/>
        <w:rPr>
          <w:sz w:val="22"/>
          <w:szCs w:val="22"/>
        </w:rPr>
      </w:pPr>
      <w:r w:rsidRPr="000528F9">
        <w:rPr>
          <w:sz w:val="22"/>
          <w:szCs w:val="22"/>
        </w:rPr>
        <w:t>G=approved gallonage charge (per 1,000 gallons)</w:t>
      </w:r>
    </w:p>
    <w:p w14:paraId="699159EA" w14:textId="77777777" w:rsidR="00657C91" w:rsidRPr="000528F9" w:rsidRDefault="00657C91" w:rsidP="000528F9">
      <w:pPr>
        <w:ind w:firstLine="720"/>
        <w:jc w:val="both"/>
        <w:rPr>
          <w:sz w:val="22"/>
          <w:szCs w:val="22"/>
        </w:rPr>
      </w:pPr>
      <w:r w:rsidRPr="000528F9">
        <w:rPr>
          <w:sz w:val="22"/>
          <w:szCs w:val="22"/>
        </w:rPr>
        <w:t>B=change in purchased water/district gallonage charge (per 1,000 gallons)</w:t>
      </w:r>
    </w:p>
    <w:p w14:paraId="08334C97" w14:textId="77777777" w:rsidR="00657C91" w:rsidRPr="000528F9" w:rsidRDefault="00657C91" w:rsidP="000528F9">
      <w:pPr>
        <w:ind w:firstLine="720"/>
        <w:jc w:val="both"/>
        <w:rPr>
          <w:sz w:val="22"/>
          <w:szCs w:val="22"/>
        </w:rPr>
      </w:pPr>
      <w:r w:rsidRPr="000528F9">
        <w:rPr>
          <w:sz w:val="22"/>
          <w:szCs w:val="22"/>
        </w:rPr>
        <w:t>L=system average line loss for preceding 12 months, not to exceed 0.15</w:t>
      </w:r>
    </w:p>
    <w:p w14:paraId="330DE385" w14:textId="77777777" w:rsidR="00657C91" w:rsidRPr="00C41ACA" w:rsidRDefault="00657C91" w:rsidP="003D11B8">
      <w:pPr>
        <w:tabs>
          <w:tab w:val="left" w:pos="-1440"/>
        </w:tabs>
        <w:jc w:val="both"/>
        <w:rPr>
          <w:sz w:val="20"/>
        </w:rPr>
      </w:pPr>
    </w:p>
    <w:p w14:paraId="36DE34AB" w14:textId="77777777" w:rsidR="00657C91" w:rsidRDefault="00657C91" w:rsidP="003D11B8">
      <w:pPr>
        <w:tabs>
          <w:tab w:val="left" w:pos="-1440"/>
        </w:tabs>
        <w:jc w:val="both"/>
      </w:pPr>
    </w:p>
    <w:p w14:paraId="05974550" w14:textId="77777777" w:rsidR="004714B9" w:rsidRDefault="004714B9" w:rsidP="003D11B8">
      <w:pPr>
        <w:tabs>
          <w:tab w:val="left" w:pos="-1440"/>
        </w:tabs>
        <w:jc w:val="both"/>
      </w:pPr>
    </w:p>
    <w:p w14:paraId="174AC297" w14:textId="77777777" w:rsidR="004714B9" w:rsidRDefault="004714B9" w:rsidP="003D11B8">
      <w:pPr>
        <w:tabs>
          <w:tab w:val="left" w:pos="-1440"/>
        </w:tabs>
        <w:jc w:val="both"/>
      </w:pPr>
    </w:p>
    <w:p w14:paraId="2A17DAFF" w14:textId="77777777" w:rsidR="004714B9" w:rsidRDefault="004714B9" w:rsidP="003D11B8">
      <w:pPr>
        <w:tabs>
          <w:tab w:val="left" w:pos="-1440"/>
        </w:tabs>
        <w:jc w:val="both"/>
      </w:pPr>
    </w:p>
    <w:p w14:paraId="70392EB1" w14:textId="77777777" w:rsidR="004714B9" w:rsidRDefault="004714B9" w:rsidP="003D11B8">
      <w:pPr>
        <w:tabs>
          <w:tab w:val="left" w:pos="-1440"/>
        </w:tabs>
        <w:jc w:val="both"/>
      </w:pPr>
    </w:p>
    <w:p w14:paraId="5CC13622" w14:textId="77777777" w:rsidR="004714B9" w:rsidRDefault="004714B9" w:rsidP="003D11B8">
      <w:pPr>
        <w:tabs>
          <w:tab w:val="left" w:pos="-1440"/>
        </w:tabs>
        <w:jc w:val="both"/>
      </w:pPr>
    </w:p>
    <w:p w14:paraId="7B469DAD" w14:textId="77777777" w:rsidR="004714B9" w:rsidRDefault="004714B9" w:rsidP="003D11B8">
      <w:pPr>
        <w:tabs>
          <w:tab w:val="left" w:pos="-1440"/>
        </w:tabs>
        <w:jc w:val="both"/>
      </w:pPr>
    </w:p>
    <w:p w14:paraId="4BC164D1" w14:textId="77777777" w:rsidR="004714B9" w:rsidRDefault="004714B9" w:rsidP="003D11B8">
      <w:pPr>
        <w:tabs>
          <w:tab w:val="left" w:pos="-1440"/>
        </w:tabs>
        <w:jc w:val="both"/>
      </w:pPr>
    </w:p>
    <w:p w14:paraId="554578CC" w14:textId="77777777" w:rsidR="004714B9" w:rsidRDefault="004714B9" w:rsidP="003D11B8">
      <w:pPr>
        <w:tabs>
          <w:tab w:val="left" w:pos="-1440"/>
        </w:tabs>
        <w:jc w:val="both"/>
      </w:pPr>
    </w:p>
    <w:p w14:paraId="6537FFE6" w14:textId="77777777" w:rsidR="004714B9" w:rsidRDefault="004714B9" w:rsidP="003D11B8">
      <w:pPr>
        <w:tabs>
          <w:tab w:val="left" w:pos="-1440"/>
        </w:tabs>
        <w:jc w:val="both"/>
      </w:pPr>
    </w:p>
    <w:p w14:paraId="306119EF" w14:textId="77777777" w:rsidR="004714B9" w:rsidRDefault="004714B9" w:rsidP="003D11B8">
      <w:pPr>
        <w:tabs>
          <w:tab w:val="left" w:pos="-1440"/>
        </w:tabs>
        <w:jc w:val="both"/>
      </w:pPr>
    </w:p>
    <w:p w14:paraId="182CB793" w14:textId="77777777" w:rsidR="004714B9" w:rsidRDefault="004714B9" w:rsidP="003D11B8">
      <w:pPr>
        <w:tabs>
          <w:tab w:val="left" w:pos="-1440"/>
        </w:tabs>
        <w:jc w:val="both"/>
      </w:pPr>
    </w:p>
    <w:p w14:paraId="068B3C67" w14:textId="77777777" w:rsidR="004714B9" w:rsidRDefault="004714B9" w:rsidP="003D11B8">
      <w:pPr>
        <w:tabs>
          <w:tab w:val="left" w:pos="-1440"/>
        </w:tabs>
        <w:jc w:val="both"/>
      </w:pPr>
    </w:p>
    <w:p w14:paraId="2698DF29" w14:textId="77777777" w:rsidR="004714B9" w:rsidRDefault="004714B9" w:rsidP="003D11B8">
      <w:pPr>
        <w:tabs>
          <w:tab w:val="left" w:pos="-1440"/>
        </w:tabs>
        <w:jc w:val="both"/>
      </w:pPr>
    </w:p>
    <w:p w14:paraId="51B5F405" w14:textId="77777777" w:rsidR="004714B9" w:rsidRDefault="004714B9" w:rsidP="003D11B8">
      <w:pPr>
        <w:tabs>
          <w:tab w:val="left" w:pos="-1440"/>
        </w:tabs>
        <w:jc w:val="both"/>
      </w:pPr>
    </w:p>
    <w:p w14:paraId="4C5F52A3" w14:textId="77777777" w:rsidR="004714B9" w:rsidRDefault="004714B9" w:rsidP="003D11B8">
      <w:pPr>
        <w:tabs>
          <w:tab w:val="left" w:pos="-1440"/>
        </w:tabs>
        <w:jc w:val="both"/>
      </w:pPr>
    </w:p>
    <w:p w14:paraId="7FF2037D" w14:textId="77777777" w:rsidR="004714B9" w:rsidRDefault="004714B9" w:rsidP="003D11B8">
      <w:pPr>
        <w:tabs>
          <w:tab w:val="left" w:pos="-1440"/>
        </w:tabs>
        <w:jc w:val="both"/>
      </w:pPr>
    </w:p>
    <w:p w14:paraId="027CCF2B" w14:textId="77777777" w:rsidR="004714B9" w:rsidRPr="00C41ACA" w:rsidRDefault="004714B9" w:rsidP="003D11B8">
      <w:pPr>
        <w:tabs>
          <w:tab w:val="left" w:pos="-1440"/>
        </w:tabs>
        <w:jc w:val="both"/>
      </w:pPr>
    </w:p>
    <w:p w14:paraId="0A70497F" w14:textId="77777777" w:rsidR="002D62E6" w:rsidRDefault="002D62E6" w:rsidP="004714B9">
      <w:pPr>
        <w:rPr>
          <w:b/>
          <w:szCs w:val="24"/>
        </w:rPr>
      </w:pPr>
    </w:p>
    <w:p w14:paraId="54D2AC0C" w14:textId="5C965416" w:rsidR="00657C91" w:rsidRPr="00C41ACA" w:rsidRDefault="002D62E6" w:rsidP="002D62E6">
      <w:pPr>
        <w:rPr>
          <w:szCs w:val="24"/>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657C91" w:rsidRPr="00C41ACA">
        <w:rPr>
          <w:szCs w:val="24"/>
          <w:u w:val="single"/>
        </w:rPr>
        <w:br w:type="page"/>
      </w:r>
    </w:p>
    <w:p w14:paraId="311F183A" w14:textId="77777777" w:rsidR="003C05A8" w:rsidRPr="00C41ACA" w:rsidRDefault="003D11B8" w:rsidP="003D11B8">
      <w:pPr>
        <w:tabs>
          <w:tab w:val="right" w:pos="9360"/>
        </w:tabs>
        <w:jc w:val="both"/>
      </w:pPr>
      <w:r w:rsidRPr="00C41ACA">
        <w:rPr>
          <w:u w:val="single"/>
        </w:rPr>
        <w:lastRenderedPageBreak/>
        <w:t>Wilderness Cove Water Company LLC</w:t>
      </w:r>
      <w:r w:rsidR="003C05A8" w:rsidRPr="00C41ACA">
        <w:rPr>
          <w:u w:val="single"/>
        </w:rPr>
        <w:t xml:space="preserve">. </w:t>
      </w:r>
      <w:r w:rsidR="003C05A8" w:rsidRPr="00C41ACA">
        <w:tab/>
        <w:t>Water Utility Tariff Page No. 4A</w:t>
      </w:r>
    </w:p>
    <w:p w14:paraId="10F12564" w14:textId="77777777" w:rsidR="003C05A8" w:rsidRPr="000528F9" w:rsidRDefault="003C05A8" w:rsidP="003D11B8">
      <w:pPr>
        <w:tabs>
          <w:tab w:val="left" w:pos="-1440"/>
        </w:tabs>
        <w:jc w:val="both"/>
        <w:rPr>
          <w:bCs/>
        </w:rPr>
      </w:pPr>
    </w:p>
    <w:p w14:paraId="0E342946" w14:textId="77777777" w:rsidR="00657C91" w:rsidRPr="00C41ACA" w:rsidRDefault="00657C91" w:rsidP="000528F9">
      <w:pPr>
        <w:tabs>
          <w:tab w:val="left" w:pos="-1440"/>
        </w:tabs>
        <w:jc w:val="center"/>
      </w:pPr>
      <w:r w:rsidRPr="00C41ACA">
        <w:rPr>
          <w:b/>
          <w:bCs/>
        </w:rPr>
        <w:t>Wilderness Cove Subdivision</w:t>
      </w:r>
    </w:p>
    <w:p w14:paraId="022021E6" w14:textId="77777777" w:rsidR="00657C91" w:rsidRPr="00C41ACA" w:rsidRDefault="00657C91" w:rsidP="000528F9">
      <w:pPr>
        <w:tabs>
          <w:tab w:val="left" w:pos="-1440"/>
        </w:tabs>
        <w:jc w:val="center"/>
      </w:pPr>
      <w:r w:rsidRPr="00C41ACA">
        <w:t>SECTION 1.0 - RATE SCHEDULE</w:t>
      </w:r>
    </w:p>
    <w:p w14:paraId="25C12243" w14:textId="77777777" w:rsidR="00657C91" w:rsidRPr="00C41ACA" w:rsidRDefault="00657C91" w:rsidP="003D11B8">
      <w:pPr>
        <w:tabs>
          <w:tab w:val="left" w:pos="-1440"/>
        </w:tabs>
        <w:jc w:val="both"/>
      </w:pPr>
      <w:r w:rsidRPr="00C41ACA">
        <w:rPr>
          <w:u w:val="single"/>
        </w:rPr>
        <w:t>Section 1.01 - Rates</w:t>
      </w:r>
    </w:p>
    <w:p w14:paraId="7D4C3689" w14:textId="77777777" w:rsidR="000528F9" w:rsidRDefault="000528F9" w:rsidP="000528F9">
      <w:pPr>
        <w:tabs>
          <w:tab w:val="left" w:pos="2160"/>
          <w:tab w:val="left" w:pos="7200"/>
        </w:tabs>
        <w:jc w:val="both"/>
        <w:rPr>
          <w:u w:val="single"/>
        </w:rPr>
      </w:pPr>
    </w:p>
    <w:p w14:paraId="6FD52093" w14:textId="77777777" w:rsidR="000528F9" w:rsidRDefault="000528F9" w:rsidP="000528F9">
      <w:pPr>
        <w:tabs>
          <w:tab w:val="left" w:pos="2160"/>
          <w:tab w:val="left" w:pos="7200"/>
        </w:tabs>
        <w:jc w:val="both"/>
      </w:pPr>
      <w:r w:rsidRPr="00893E25">
        <w:rPr>
          <w:u w:val="single"/>
        </w:rPr>
        <w:t>Meter Size</w:t>
      </w:r>
      <w:r>
        <w:t xml:space="preserve">  </w:t>
      </w:r>
      <w:r>
        <w:tab/>
      </w:r>
      <w:r w:rsidRPr="00893E25">
        <w:rPr>
          <w:u w:val="single"/>
        </w:rPr>
        <w:t>Monthly Minimum Charge</w:t>
      </w:r>
      <w:r>
        <w:tab/>
      </w:r>
      <w:r w:rsidRPr="00893E25">
        <w:rPr>
          <w:u w:val="single"/>
        </w:rPr>
        <w:t>Gallonage Charge</w:t>
      </w:r>
    </w:p>
    <w:p w14:paraId="5E4F9C84" w14:textId="6B84EF95" w:rsidR="000528F9" w:rsidRDefault="000528F9" w:rsidP="00D84C5F">
      <w:pPr>
        <w:tabs>
          <w:tab w:val="left" w:pos="2160"/>
          <w:tab w:val="right" w:pos="9360"/>
        </w:tabs>
        <w:jc w:val="both"/>
        <w:rPr>
          <w:sz w:val="18"/>
          <w:szCs w:val="18"/>
        </w:rPr>
      </w:pPr>
      <w:r>
        <w:t>5/8" or 3/4"</w:t>
      </w:r>
      <w:r>
        <w:tab/>
      </w:r>
      <w:r w:rsidRPr="00D84C5F">
        <w:rPr>
          <w:u w:val="single"/>
        </w:rPr>
        <w:t>$5</w:t>
      </w:r>
      <w:r w:rsidR="000110F7">
        <w:rPr>
          <w:u w:val="single"/>
        </w:rPr>
        <w:t>2</w:t>
      </w:r>
      <w:r w:rsidRPr="00D84C5F">
        <w:rPr>
          <w:u w:val="single"/>
        </w:rPr>
        <w:t>.</w:t>
      </w:r>
      <w:r w:rsidR="000110F7">
        <w:rPr>
          <w:u w:val="single"/>
        </w:rPr>
        <w:t>5</w:t>
      </w:r>
      <w:r w:rsidRPr="00D84C5F">
        <w:rPr>
          <w:u w:val="single"/>
        </w:rPr>
        <w:t>0</w:t>
      </w:r>
      <w:r>
        <w:t xml:space="preserve"> </w:t>
      </w:r>
      <w:r>
        <w:rPr>
          <w:sz w:val="18"/>
          <w:szCs w:val="18"/>
        </w:rPr>
        <w:t xml:space="preserve">(Including 5000 gallons) </w:t>
      </w:r>
      <w:r>
        <w:rPr>
          <w:sz w:val="18"/>
          <w:szCs w:val="18"/>
        </w:rPr>
        <w:tab/>
      </w:r>
      <w:r w:rsidRPr="000110F7">
        <w:rPr>
          <w:u w:val="single"/>
        </w:rPr>
        <w:t>$2.</w:t>
      </w:r>
      <w:r w:rsidR="000110F7">
        <w:rPr>
          <w:u w:val="single"/>
        </w:rPr>
        <w:t>1</w:t>
      </w:r>
      <w:r>
        <w:rPr>
          <w:u w:val="single"/>
        </w:rPr>
        <w:t>0</w:t>
      </w:r>
      <w:r>
        <w:t xml:space="preserve"> </w:t>
      </w:r>
      <w:r>
        <w:rPr>
          <w:sz w:val="18"/>
          <w:szCs w:val="18"/>
        </w:rPr>
        <w:t>per 1000 gallons for 5,001 to 15,000 gallons</w:t>
      </w:r>
    </w:p>
    <w:p w14:paraId="2F344A32" w14:textId="148A8D07" w:rsidR="000528F9" w:rsidRDefault="000528F9" w:rsidP="00D84C5F">
      <w:pPr>
        <w:tabs>
          <w:tab w:val="left" w:pos="2160"/>
          <w:tab w:val="right" w:pos="9360"/>
        </w:tabs>
        <w:ind w:left="450"/>
        <w:jc w:val="both"/>
      </w:pPr>
      <w:r>
        <w:t xml:space="preserve">1" </w:t>
      </w:r>
      <w:r>
        <w:tab/>
      </w:r>
      <w:r w:rsidRPr="00D84C5F">
        <w:rPr>
          <w:u w:val="single"/>
        </w:rPr>
        <w:t>$8</w:t>
      </w:r>
      <w:r w:rsidR="000110F7">
        <w:rPr>
          <w:u w:val="single"/>
        </w:rPr>
        <w:t>7</w:t>
      </w:r>
      <w:r w:rsidRPr="00D84C5F">
        <w:rPr>
          <w:u w:val="single"/>
        </w:rPr>
        <w:t>.</w:t>
      </w:r>
      <w:r w:rsidR="000110F7">
        <w:rPr>
          <w:u w:val="single"/>
        </w:rPr>
        <w:t>85</w:t>
      </w:r>
      <w:r w:rsidRPr="00D84C5F">
        <w:rPr>
          <w:sz w:val="18"/>
          <w:szCs w:val="18"/>
          <w:u w:val="single"/>
        </w:rPr>
        <w:t xml:space="preserve"> </w:t>
      </w:r>
      <w:r>
        <w:rPr>
          <w:sz w:val="18"/>
          <w:szCs w:val="18"/>
        </w:rPr>
        <w:t>(Including 5000 gallons)</w:t>
      </w:r>
      <w:r>
        <w:tab/>
      </w:r>
      <w:r>
        <w:rPr>
          <w:u w:val="single"/>
        </w:rPr>
        <w:t>$4.</w:t>
      </w:r>
      <w:r w:rsidR="000110F7">
        <w:rPr>
          <w:u w:val="single"/>
        </w:rPr>
        <w:t>2</w:t>
      </w:r>
      <w:r>
        <w:rPr>
          <w:u w:val="single"/>
        </w:rPr>
        <w:t>0</w:t>
      </w:r>
      <w:r>
        <w:rPr>
          <w:sz w:val="18"/>
          <w:szCs w:val="18"/>
        </w:rPr>
        <w:t xml:space="preserve"> per 1,000 gallons for 15,001 thereafter</w:t>
      </w:r>
    </w:p>
    <w:p w14:paraId="040F3CA1" w14:textId="3F2D8D29" w:rsidR="000528F9" w:rsidRDefault="000528F9" w:rsidP="00D84C5F">
      <w:pPr>
        <w:tabs>
          <w:tab w:val="left" w:pos="2160"/>
        </w:tabs>
        <w:ind w:left="360"/>
        <w:jc w:val="both"/>
        <w:rPr>
          <w:sz w:val="18"/>
          <w:szCs w:val="18"/>
        </w:rPr>
      </w:pPr>
      <w:r w:rsidRPr="00893E25">
        <w:t>1½</w:t>
      </w:r>
      <w:r>
        <w:tab/>
      </w:r>
      <w:r w:rsidRPr="00D84C5F">
        <w:rPr>
          <w:u w:val="single"/>
        </w:rPr>
        <w:t>$1</w:t>
      </w:r>
      <w:r w:rsidR="000110F7">
        <w:rPr>
          <w:u w:val="single"/>
        </w:rPr>
        <w:t>74</w:t>
      </w:r>
      <w:r w:rsidRPr="00D84C5F">
        <w:rPr>
          <w:u w:val="single"/>
        </w:rPr>
        <w:t>.</w:t>
      </w:r>
      <w:r w:rsidR="000110F7">
        <w:rPr>
          <w:u w:val="single"/>
        </w:rPr>
        <w:t>83</w:t>
      </w:r>
      <w:r>
        <w:t xml:space="preserve"> </w:t>
      </w:r>
      <w:r>
        <w:rPr>
          <w:sz w:val="18"/>
          <w:szCs w:val="18"/>
        </w:rPr>
        <w:t>(Including 5000 gallons)</w:t>
      </w:r>
    </w:p>
    <w:p w14:paraId="5795A582" w14:textId="1E26E338" w:rsidR="000528F9" w:rsidRDefault="000528F9" w:rsidP="00D84C5F">
      <w:pPr>
        <w:tabs>
          <w:tab w:val="left" w:pos="2160"/>
        </w:tabs>
        <w:ind w:left="450"/>
        <w:jc w:val="both"/>
      </w:pPr>
      <w:r>
        <w:t>2"</w:t>
      </w:r>
      <w:r>
        <w:tab/>
      </w:r>
      <w:r w:rsidRPr="00D84C5F">
        <w:rPr>
          <w:u w:val="single"/>
        </w:rPr>
        <w:t>$2</w:t>
      </w:r>
      <w:r w:rsidR="000110F7">
        <w:rPr>
          <w:u w:val="single"/>
        </w:rPr>
        <w:t>79</w:t>
      </w:r>
      <w:r w:rsidRPr="00D84C5F">
        <w:rPr>
          <w:u w:val="single"/>
        </w:rPr>
        <w:t>.</w:t>
      </w:r>
      <w:r w:rsidR="000110F7">
        <w:rPr>
          <w:u w:val="single"/>
        </w:rPr>
        <w:t>83</w:t>
      </w:r>
      <w:r>
        <w:rPr>
          <w:sz w:val="18"/>
          <w:szCs w:val="18"/>
        </w:rPr>
        <w:t xml:space="preserve"> (Including 5000 gallons)</w:t>
      </w:r>
    </w:p>
    <w:p w14:paraId="22FB4ED6" w14:textId="3CF550EE" w:rsidR="000528F9" w:rsidRDefault="000528F9" w:rsidP="00D84C5F">
      <w:pPr>
        <w:tabs>
          <w:tab w:val="left" w:pos="2160"/>
        </w:tabs>
        <w:ind w:left="450"/>
        <w:jc w:val="both"/>
      </w:pPr>
      <w:r>
        <w:t>3"</w:t>
      </w:r>
      <w:r>
        <w:tab/>
      </w:r>
      <w:r w:rsidRPr="00D84C5F">
        <w:rPr>
          <w:u w:val="single"/>
        </w:rPr>
        <w:t>$5</w:t>
      </w:r>
      <w:r w:rsidR="000110F7">
        <w:rPr>
          <w:u w:val="single"/>
        </w:rPr>
        <w:t>25</w:t>
      </w:r>
      <w:r w:rsidRPr="00D84C5F">
        <w:rPr>
          <w:u w:val="single"/>
        </w:rPr>
        <w:t>.00</w:t>
      </w:r>
      <w:r>
        <w:t xml:space="preserve"> </w:t>
      </w:r>
      <w:r>
        <w:rPr>
          <w:sz w:val="18"/>
          <w:szCs w:val="18"/>
        </w:rPr>
        <w:t>(Including 5000 gallons)</w:t>
      </w:r>
    </w:p>
    <w:p w14:paraId="1E0C1CB8" w14:textId="55CC3355" w:rsidR="000528F9" w:rsidRDefault="000528F9" w:rsidP="00D84C5F">
      <w:pPr>
        <w:tabs>
          <w:tab w:val="left" w:pos="2160"/>
        </w:tabs>
        <w:ind w:left="450"/>
        <w:jc w:val="both"/>
        <w:rPr>
          <w:sz w:val="18"/>
          <w:szCs w:val="18"/>
        </w:rPr>
      </w:pPr>
      <w:r>
        <w:t>4"</w:t>
      </w:r>
      <w:r>
        <w:tab/>
      </w:r>
      <w:r w:rsidRPr="00D84C5F">
        <w:rPr>
          <w:u w:val="single"/>
        </w:rPr>
        <w:t>$8</w:t>
      </w:r>
      <w:r w:rsidR="000110F7">
        <w:rPr>
          <w:u w:val="single"/>
        </w:rPr>
        <w:t>75</w:t>
      </w:r>
      <w:r w:rsidRPr="00D84C5F">
        <w:rPr>
          <w:u w:val="single"/>
        </w:rPr>
        <w:t>.</w:t>
      </w:r>
      <w:r w:rsidR="000110F7">
        <w:rPr>
          <w:u w:val="single"/>
        </w:rPr>
        <w:t>18</w:t>
      </w:r>
      <w:r>
        <w:rPr>
          <w:sz w:val="18"/>
          <w:szCs w:val="18"/>
        </w:rPr>
        <w:t xml:space="preserve"> (Including 5000 gallons)</w:t>
      </w:r>
    </w:p>
    <w:p w14:paraId="51B6826E" w14:textId="77777777" w:rsidR="000528F9" w:rsidRDefault="000528F9" w:rsidP="003D11B8">
      <w:pPr>
        <w:tabs>
          <w:tab w:val="left" w:pos="-1440"/>
        </w:tabs>
        <w:jc w:val="both"/>
      </w:pPr>
    </w:p>
    <w:p w14:paraId="61B689A7" w14:textId="77777777" w:rsidR="00657C91" w:rsidRPr="00C41ACA" w:rsidRDefault="00657C91" w:rsidP="003D11B8">
      <w:pPr>
        <w:tabs>
          <w:tab w:val="left" w:pos="-1440"/>
        </w:tabs>
        <w:jc w:val="both"/>
      </w:pPr>
      <w:r w:rsidRPr="00C41ACA">
        <w:t xml:space="preserve">FORM OF PAYMENT: </w:t>
      </w:r>
      <w:r w:rsidRPr="00C41ACA">
        <w:rPr>
          <w:sz w:val="20"/>
        </w:rPr>
        <w:t>THE UTILITY WILL ACCEPT THE FOLLOWING FORM(S) OF PAYMENT</w:t>
      </w:r>
    </w:p>
    <w:p w14:paraId="32CBC7C0" w14:textId="77777777" w:rsidR="00657C91" w:rsidRPr="00C41ACA" w:rsidRDefault="00657C91" w:rsidP="003D11B8">
      <w:pPr>
        <w:tabs>
          <w:tab w:val="left" w:pos="-1440"/>
        </w:tabs>
        <w:jc w:val="both"/>
      </w:pPr>
      <w:r w:rsidRPr="00C41ACA">
        <w:t>Cash</w:t>
      </w:r>
      <w:r w:rsidRPr="00C41ACA">
        <w:rPr>
          <w:u w:val="single"/>
        </w:rPr>
        <w:t xml:space="preserve"> X     </w:t>
      </w:r>
      <w:r w:rsidRPr="00C41ACA">
        <w:t>, Check</w:t>
      </w:r>
      <w:r w:rsidRPr="00C41ACA">
        <w:rPr>
          <w:u w:val="single"/>
        </w:rPr>
        <w:t xml:space="preserve">   X      </w:t>
      </w:r>
      <w:r w:rsidRPr="00C41ACA">
        <w:t>, Money Order</w:t>
      </w:r>
      <w:r w:rsidRPr="00C41ACA">
        <w:rPr>
          <w:u w:val="single"/>
        </w:rPr>
        <w:t xml:space="preserve">   X     </w:t>
      </w:r>
      <w:r w:rsidRPr="00C41ACA">
        <w:t>, Credit Card</w:t>
      </w:r>
      <w:r w:rsidRPr="00C41ACA">
        <w:rPr>
          <w:u w:val="single"/>
        </w:rPr>
        <w:t xml:space="preserve">          </w:t>
      </w:r>
      <w:r w:rsidRPr="00C41ACA">
        <w:t>, Other (specify)_______</w:t>
      </w:r>
    </w:p>
    <w:p w14:paraId="4EBAE2CC" w14:textId="77777777" w:rsidR="005841CF" w:rsidRPr="00C41ACA" w:rsidRDefault="005841CF" w:rsidP="00D84C5F">
      <w:pPr>
        <w:ind w:left="720"/>
        <w:jc w:val="both"/>
        <w:rPr>
          <w:sz w:val="18"/>
          <w:szCs w:val="18"/>
        </w:rPr>
      </w:pPr>
      <w:r w:rsidRPr="00C41ACA">
        <w:rPr>
          <w:sz w:val="18"/>
          <w:szCs w:val="18"/>
        </w:rPr>
        <w:t>THE UTILITY MAY REQUIRE EXACT CHANGE FOR PAYMENTS AND MAY REFUSE TO ACCEPT PAYMENTS MADE USING MORE THAN $1.00 IN SMALL COINS.  A WRITTEN RECEIPT WILL BE GIVEN FOR CASH PAYMENTS.</w:t>
      </w:r>
    </w:p>
    <w:p w14:paraId="729B81F9" w14:textId="77777777" w:rsidR="00657C91" w:rsidRPr="00C41ACA" w:rsidRDefault="00657C91" w:rsidP="003D11B8">
      <w:pPr>
        <w:tabs>
          <w:tab w:val="center" w:pos="4680"/>
        </w:tabs>
        <w:jc w:val="both"/>
        <w:rPr>
          <w:sz w:val="18"/>
          <w:szCs w:val="18"/>
        </w:rPr>
      </w:pPr>
    </w:p>
    <w:p w14:paraId="52D633CD" w14:textId="77777777" w:rsidR="00657C91" w:rsidRPr="00C41ACA" w:rsidRDefault="00657C91" w:rsidP="003D11B8">
      <w:pPr>
        <w:tabs>
          <w:tab w:val="right" w:leader="dot" w:pos="9360"/>
        </w:tabs>
        <w:jc w:val="both"/>
      </w:pPr>
      <w:r w:rsidRPr="00C41ACA">
        <w:t xml:space="preserve">REGULATORY ASSESSMENT  </w:t>
      </w:r>
      <w:r w:rsidRPr="00C41ACA">
        <w:tab/>
      </w:r>
      <w:r w:rsidRPr="00C41ACA">
        <w:rPr>
          <w:u w:val="single"/>
        </w:rPr>
        <w:t>1.0%</w:t>
      </w:r>
    </w:p>
    <w:p w14:paraId="7E8E3388" w14:textId="77777777" w:rsidR="005841CF" w:rsidRPr="00C41ACA" w:rsidRDefault="005841CF" w:rsidP="00D84C5F">
      <w:pPr>
        <w:ind w:left="720"/>
        <w:jc w:val="both"/>
        <w:rPr>
          <w:sz w:val="18"/>
          <w:szCs w:val="18"/>
        </w:rPr>
      </w:pPr>
      <w:r w:rsidRPr="00C41ACA">
        <w:rPr>
          <w:sz w:val="18"/>
          <w:szCs w:val="18"/>
        </w:rPr>
        <w:t>PUC RULES REQUIRE THE UTILITY TO COLLECT A FEE OF ONE PERCENT OF THE RETAIL MONTHLY BILL AND REMIT THE FEE TO THE TCEQ.</w:t>
      </w:r>
    </w:p>
    <w:p w14:paraId="305BF679" w14:textId="77777777" w:rsidR="00657C91" w:rsidRPr="00C41ACA" w:rsidRDefault="00657C91" w:rsidP="003D11B8">
      <w:pPr>
        <w:tabs>
          <w:tab w:val="left" w:pos="-720"/>
        </w:tabs>
        <w:ind w:left="720"/>
        <w:jc w:val="both"/>
        <w:rPr>
          <w:sz w:val="18"/>
          <w:szCs w:val="18"/>
        </w:rPr>
      </w:pPr>
    </w:p>
    <w:p w14:paraId="530B426B" w14:textId="77777777" w:rsidR="00657C91" w:rsidRPr="00C41ACA" w:rsidRDefault="00657C91" w:rsidP="003D11B8">
      <w:pPr>
        <w:tabs>
          <w:tab w:val="left" w:pos="-1440"/>
        </w:tabs>
        <w:jc w:val="both"/>
      </w:pPr>
      <w:r w:rsidRPr="00C41ACA">
        <w:rPr>
          <w:u w:val="single"/>
        </w:rPr>
        <w:t>Section 1.02 - Miscellaneous Fees</w:t>
      </w:r>
    </w:p>
    <w:p w14:paraId="71FFE121" w14:textId="77777777" w:rsidR="00657C91" w:rsidRPr="00C41ACA" w:rsidRDefault="00657C91" w:rsidP="003D11B8">
      <w:pPr>
        <w:tabs>
          <w:tab w:val="left" w:pos="-1440"/>
        </w:tabs>
        <w:jc w:val="both"/>
      </w:pPr>
    </w:p>
    <w:p w14:paraId="006C9C2A" w14:textId="77777777" w:rsidR="00657C91" w:rsidRPr="00C41ACA" w:rsidRDefault="00657C91" w:rsidP="003D11B8">
      <w:pPr>
        <w:tabs>
          <w:tab w:val="right" w:leader="dot" w:pos="9360"/>
        </w:tabs>
        <w:jc w:val="both"/>
      </w:pPr>
      <w:r w:rsidRPr="00C41ACA">
        <w:t>TAP FEE</w:t>
      </w:r>
      <w:r w:rsidRPr="00C41ACA">
        <w:tab/>
      </w:r>
      <w:r w:rsidRPr="000D5624">
        <w:rPr>
          <w:u w:val="single"/>
        </w:rPr>
        <w:t>$1</w:t>
      </w:r>
      <w:r w:rsidRPr="00C41ACA">
        <w:rPr>
          <w:u w:val="single"/>
        </w:rPr>
        <w:t>,500.00</w:t>
      </w:r>
    </w:p>
    <w:p w14:paraId="61AF9D65" w14:textId="77777777" w:rsidR="005841CF" w:rsidRPr="00C41ACA" w:rsidRDefault="005841CF" w:rsidP="00D84C5F">
      <w:pPr>
        <w:ind w:left="720"/>
        <w:jc w:val="both"/>
        <w:rPr>
          <w:sz w:val="18"/>
          <w:szCs w:val="18"/>
        </w:rPr>
      </w:pPr>
      <w:r w:rsidRPr="00C41ACA">
        <w:rPr>
          <w:sz w:val="18"/>
          <w:szCs w:val="18"/>
        </w:rPr>
        <w:t>TAP FEE COVERS THE UTILITY’S COSTS FOR MATERIALS AND LABOR TO INSTALL A STANDARD RESIDENTIAL 5/8" or 3/4" METER.  AN ADDITIONAL FEE TO COVER UNIQUE COSTS IS PERMITTED IF LISTED ON THIS TARIFF.</w:t>
      </w:r>
    </w:p>
    <w:p w14:paraId="293616FE" w14:textId="77777777" w:rsidR="00657C91" w:rsidRPr="00C41ACA" w:rsidRDefault="00657C91" w:rsidP="003D11B8">
      <w:pPr>
        <w:tabs>
          <w:tab w:val="left" w:pos="-1440"/>
        </w:tabs>
        <w:jc w:val="both"/>
      </w:pPr>
    </w:p>
    <w:p w14:paraId="1B1CD169" w14:textId="3D1B191E" w:rsidR="00657C91" w:rsidRPr="00C41ACA" w:rsidRDefault="00657C91" w:rsidP="003D11B8">
      <w:pPr>
        <w:tabs>
          <w:tab w:val="right" w:leader="dot" w:pos="9360"/>
        </w:tabs>
        <w:jc w:val="both"/>
      </w:pPr>
      <w:r w:rsidRPr="00C41ACA">
        <w:t>TAP FEE   (Large meter)</w:t>
      </w:r>
      <w:r w:rsidRPr="00C41ACA">
        <w:tab/>
      </w:r>
      <w:r w:rsidR="000D5624" w:rsidRPr="000D5624">
        <w:rPr>
          <w:sz w:val="18"/>
          <w:szCs w:val="18"/>
          <w:u w:val="single"/>
        </w:rPr>
        <w:t>ACTUAL COST</w:t>
      </w:r>
    </w:p>
    <w:p w14:paraId="3B9A7965" w14:textId="77777777" w:rsidR="00657C91" w:rsidRPr="00C41ACA" w:rsidRDefault="00657C91" w:rsidP="00D84C5F">
      <w:pPr>
        <w:ind w:left="720"/>
        <w:jc w:val="both"/>
        <w:rPr>
          <w:sz w:val="18"/>
          <w:szCs w:val="18"/>
        </w:rPr>
      </w:pPr>
      <w:r w:rsidRPr="00C41ACA">
        <w:rPr>
          <w:sz w:val="18"/>
          <w:szCs w:val="18"/>
        </w:rPr>
        <w:t>TAP FEE IS THE UTILITY'S ACTUAL COST FOR MATERIALS AND LABOR FOR METERS LARGER THAN 5/8" OR 3/4" METERS</w:t>
      </w:r>
      <w:r w:rsidR="00D84C5F">
        <w:rPr>
          <w:sz w:val="18"/>
          <w:szCs w:val="18"/>
        </w:rPr>
        <w:t>.</w:t>
      </w:r>
    </w:p>
    <w:p w14:paraId="302FDFC6" w14:textId="77777777" w:rsidR="00657C91" w:rsidRPr="00C41ACA" w:rsidRDefault="00657C91" w:rsidP="003D11B8">
      <w:pPr>
        <w:tabs>
          <w:tab w:val="left" w:pos="-1440"/>
        </w:tabs>
        <w:jc w:val="both"/>
      </w:pPr>
    </w:p>
    <w:p w14:paraId="37A87EBB" w14:textId="04F8410B" w:rsidR="00657C91" w:rsidRPr="00C41ACA" w:rsidRDefault="00657C91" w:rsidP="003D11B8">
      <w:pPr>
        <w:tabs>
          <w:tab w:val="right" w:leader="dot" w:pos="9360"/>
        </w:tabs>
        <w:jc w:val="both"/>
      </w:pPr>
      <w:r w:rsidRPr="00C41ACA">
        <w:t xml:space="preserve">METER RELOCATION FEE </w:t>
      </w:r>
      <w:r w:rsidRPr="00C41ACA">
        <w:tab/>
      </w:r>
      <w:r w:rsidRPr="000D5624">
        <w:rPr>
          <w:sz w:val="18"/>
          <w:szCs w:val="18"/>
          <w:u w:val="single"/>
        </w:rPr>
        <w:t>ACTUAL COST TO RELOCATE METER NOT TO EXCEED TAP FEE</w:t>
      </w:r>
    </w:p>
    <w:p w14:paraId="56129091" w14:textId="77777777" w:rsidR="00657C91" w:rsidRPr="00C41ACA" w:rsidRDefault="00657C91" w:rsidP="00D84C5F">
      <w:pPr>
        <w:ind w:left="720"/>
        <w:jc w:val="both"/>
      </w:pPr>
      <w:r w:rsidRPr="00C41ACA">
        <w:rPr>
          <w:sz w:val="18"/>
          <w:szCs w:val="18"/>
        </w:rPr>
        <w:t>THIS FEE MAY BE CHARGED IF A CUSTOMER REQUESTS THAT AN EXISTING METER BE RELOCATED</w:t>
      </w:r>
      <w:r w:rsidRPr="00C41ACA">
        <w:t>.</w:t>
      </w:r>
    </w:p>
    <w:p w14:paraId="2140F334" w14:textId="77777777" w:rsidR="00657C91" w:rsidRPr="00C41ACA" w:rsidRDefault="00657C91" w:rsidP="003D11B8">
      <w:pPr>
        <w:tabs>
          <w:tab w:val="left" w:pos="-1440"/>
        </w:tabs>
        <w:jc w:val="both"/>
      </w:pPr>
    </w:p>
    <w:p w14:paraId="53BED447" w14:textId="3E840810" w:rsidR="00657C91" w:rsidRPr="00C41ACA" w:rsidRDefault="00657C91" w:rsidP="003D11B8">
      <w:pPr>
        <w:tabs>
          <w:tab w:val="right" w:leader="dot" w:pos="9360"/>
        </w:tabs>
        <w:jc w:val="both"/>
      </w:pPr>
      <w:r w:rsidRPr="00C41ACA">
        <w:t xml:space="preserve">METER CONVERSION FEE: </w:t>
      </w:r>
      <w:r w:rsidRPr="00C41ACA">
        <w:tab/>
      </w:r>
      <w:r w:rsidR="000D5624" w:rsidRPr="000D5624">
        <w:rPr>
          <w:sz w:val="18"/>
          <w:szCs w:val="18"/>
          <w:u w:val="single"/>
        </w:rPr>
        <w:t>ACTUAL COST TO RELOCATE THAT METER</w:t>
      </w:r>
    </w:p>
    <w:p w14:paraId="5AE27F15" w14:textId="047EC71B" w:rsidR="00657C91" w:rsidRPr="00C41ACA" w:rsidRDefault="00657C91" w:rsidP="00D84C5F">
      <w:pPr>
        <w:ind w:left="720"/>
        <w:jc w:val="both"/>
      </w:pPr>
      <w:r w:rsidRPr="00C41ACA">
        <w:rPr>
          <w:sz w:val="18"/>
          <w:szCs w:val="18"/>
        </w:rPr>
        <w:t>THIS FEE MAY BE CHARGED IF A CUSTOMER REQUESTS CHANGE OF SIZE OF AN EXISTING METER OR CHANGE IS REQUIRED BY MATERIAL CHANGE IN CUSTOMER SERVICE DEMAND</w:t>
      </w:r>
      <w:r w:rsidR="000D5624">
        <w:rPr>
          <w:sz w:val="18"/>
          <w:szCs w:val="18"/>
        </w:rPr>
        <w:t>.</w:t>
      </w:r>
    </w:p>
    <w:p w14:paraId="3E3239EC" w14:textId="77777777" w:rsidR="004714B9" w:rsidRDefault="004714B9" w:rsidP="003D11B8">
      <w:pPr>
        <w:jc w:val="both"/>
        <w:rPr>
          <w:szCs w:val="24"/>
          <w:u w:val="single"/>
        </w:rPr>
      </w:pPr>
    </w:p>
    <w:p w14:paraId="27E4DECA" w14:textId="77777777" w:rsidR="004714B9" w:rsidRDefault="004714B9" w:rsidP="003D11B8">
      <w:pPr>
        <w:jc w:val="both"/>
        <w:rPr>
          <w:szCs w:val="24"/>
          <w:u w:val="single"/>
        </w:rPr>
      </w:pPr>
    </w:p>
    <w:p w14:paraId="1243ACE0" w14:textId="77777777" w:rsidR="004714B9" w:rsidRDefault="004714B9" w:rsidP="003D11B8">
      <w:pPr>
        <w:jc w:val="both"/>
        <w:rPr>
          <w:szCs w:val="24"/>
          <w:u w:val="single"/>
        </w:rPr>
      </w:pPr>
    </w:p>
    <w:p w14:paraId="494BB769" w14:textId="77777777" w:rsidR="004714B9" w:rsidRDefault="004714B9" w:rsidP="003D11B8">
      <w:pPr>
        <w:jc w:val="both"/>
        <w:rPr>
          <w:szCs w:val="24"/>
          <w:u w:val="single"/>
        </w:rPr>
      </w:pPr>
    </w:p>
    <w:p w14:paraId="78C80D29" w14:textId="77777777" w:rsidR="004714B9" w:rsidRDefault="004714B9" w:rsidP="003D11B8">
      <w:pPr>
        <w:jc w:val="both"/>
        <w:rPr>
          <w:szCs w:val="24"/>
          <w:u w:val="single"/>
        </w:rPr>
      </w:pPr>
    </w:p>
    <w:p w14:paraId="2DADCBD1" w14:textId="77777777" w:rsidR="004714B9" w:rsidRDefault="004714B9" w:rsidP="003D11B8">
      <w:pPr>
        <w:jc w:val="both"/>
        <w:rPr>
          <w:szCs w:val="24"/>
          <w:u w:val="single"/>
        </w:rPr>
      </w:pPr>
    </w:p>
    <w:p w14:paraId="7F70D661" w14:textId="77777777" w:rsidR="004714B9" w:rsidRDefault="004714B9" w:rsidP="003D11B8">
      <w:pPr>
        <w:jc w:val="both"/>
        <w:rPr>
          <w:szCs w:val="24"/>
          <w:u w:val="single"/>
        </w:rPr>
      </w:pPr>
    </w:p>
    <w:p w14:paraId="26DD560E" w14:textId="77777777" w:rsidR="004714B9" w:rsidRDefault="004714B9" w:rsidP="003D11B8">
      <w:pPr>
        <w:jc w:val="both"/>
        <w:rPr>
          <w:szCs w:val="24"/>
          <w:u w:val="single"/>
        </w:rPr>
      </w:pPr>
    </w:p>
    <w:p w14:paraId="143B12A8" w14:textId="77777777" w:rsidR="004714B9" w:rsidRDefault="004714B9" w:rsidP="003D11B8">
      <w:pPr>
        <w:jc w:val="both"/>
        <w:rPr>
          <w:szCs w:val="24"/>
          <w:u w:val="single"/>
        </w:rPr>
      </w:pPr>
    </w:p>
    <w:p w14:paraId="39477A05" w14:textId="77777777" w:rsidR="004714B9" w:rsidRDefault="004714B9" w:rsidP="003D11B8">
      <w:pPr>
        <w:jc w:val="both"/>
        <w:rPr>
          <w:szCs w:val="24"/>
          <w:u w:val="single"/>
        </w:rPr>
      </w:pPr>
    </w:p>
    <w:p w14:paraId="0620D422" w14:textId="77777777" w:rsidR="004714B9" w:rsidRDefault="004714B9" w:rsidP="003D11B8">
      <w:pPr>
        <w:jc w:val="both"/>
        <w:rPr>
          <w:szCs w:val="24"/>
          <w:u w:val="single"/>
        </w:rPr>
      </w:pPr>
    </w:p>
    <w:p w14:paraId="3476C650" w14:textId="77777777" w:rsidR="004714B9" w:rsidRDefault="004714B9" w:rsidP="003D11B8">
      <w:pPr>
        <w:jc w:val="both"/>
        <w:rPr>
          <w:szCs w:val="24"/>
          <w:u w:val="single"/>
        </w:rPr>
      </w:pPr>
    </w:p>
    <w:p w14:paraId="2EDD3C10" w14:textId="77777777" w:rsidR="002D62E6" w:rsidRDefault="002D62E6" w:rsidP="002D62E6">
      <w:pPr>
        <w:rPr>
          <w:b/>
          <w:szCs w:val="24"/>
        </w:rPr>
      </w:pPr>
    </w:p>
    <w:p w14:paraId="3CCAB637" w14:textId="142D03D5" w:rsidR="00657C91" w:rsidRPr="00C41ACA" w:rsidRDefault="002D62E6" w:rsidP="002D62E6">
      <w:pPr>
        <w:rPr>
          <w:szCs w:val="24"/>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657C91" w:rsidRPr="00C41ACA">
        <w:rPr>
          <w:szCs w:val="24"/>
          <w:u w:val="single"/>
        </w:rPr>
        <w:br w:type="page"/>
      </w:r>
    </w:p>
    <w:p w14:paraId="47BD20FD" w14:textId="77777777" w:rsidR="005841CF" w:rsidRPr="00C41ACA" w:rsidRDefault="003D11B8" w:rsidP="003D11B8">
      <w:pPr>
        <w:tabs>
          <w:tab w:val="right" w:pos="9360"/>
        </w:tabs>
        <w:jc w:val="both"/>
      </w:pPr>
      <w:r w:rsidRPr="00C41ACA">
        <w:rPr>
          <w:u w:val="single"/>
        </w:rPr>
        <w:lastRenderedPageBreak/>
        <w:t>Wilderness Cove Water Company LLC</w:t>
      </w:r>
      <w:r w:rsidR="005841CF" w:rsidRPr="00C41ACA">
        <w:rPr>
          <w:u w:val="single"/>
        </w:rPr>
        <w:t xml:space="preserve">. </w:t>
      </w:r>
      <w:r w:rsidR="005841CF" w:rsidRPr="00C41ACA">
        <w:tab/>
        <w:t>Water Utility Tariff Page No. 4B</w:t>
      </w:r>
    </w:p>
    <w:p w14:paraId="3DA76EEA" w14:textId="77777777" w:rsidR="0095487E" w:rsidRPr="00C41ACA" w:rsidRDefault="0095487E" w:rsidP="003D11B8">
      <w:pPr>
        <w:jc w:val="both"/>
        <w:rPr>
          <w:szCs w:val="24"/>
          <w:u w:val="single"/>
        </w:rPr>
      </w:pPr>
    </w:p>
    <w:p w14:paraId="5B56DB27" w14:textId="77777777" w:rsidR="00657C91" w:rsidRPr="00C41ACA" w:rsidRDefault="00657C91" w:rsidP="00D84C5F">
      <w:pPr>
        <w:tabs>
          <w:tab w:val="left" w:pos="-1440"/>
        </w:tabs>
        <w:jc w:val="center"/>
      </w:pPr>
      <w:r w:rsidRPr="00C41ACA">
        <w:rPr>
          <w:b/>
          <w:bCs/>
        </w:rPr>
        <w:t>Wilderness Cove Subdivision</w:t>
      </w:r>
    </w:p>
    <w:p w14:paraId="2E224056" w14:textId="77777777" w:rsidR="00657C91" w:rsidRPr="00C41ACA" w:rsidRDefault="00657C91" w:rsidP="003D11B8">
      <w:pPr>
        <w:tabs>
          <w:tab w:val="center" w:pos="4680"/>
        </w:tabs>
        <w:jc w:val="both"/>
      </w:pPr>
      <w:r w:rsidRPr="00C41ACA">
        <w:tab/>
        <w:t>SECTION 1.0 -- RATE SCHEDULE (Continued)</w:t>
      </w:r>
    </w:p>
    <w:p w14:paraId="730ADC8F" w14:textId="77777777" w:rsidR="00657C91" w:rsidRPr="00C41ACA" w:rsidRDefault="00657C91" w:rsidP="003D11B8">
      <w:pPr>
        <w:tabs>
          <w:tab w:val="left" w:pos="-1440"/>
        </w:tabs>
        <w:jc w:val="both"/>
      </w:pPr>
    </w:p>
    <w:p w14:paraId="02BC586F" w14:textId="77777777" w:rsidR="00657C91" w:rsidRPr="00C41ACA" w:rsidRDefault="00657C91" w:rsidP="003D11B8">
      <w:pPr>
        <w:tabs>
          <w:tab w:val="right" w:leader="dot" w:pos="9360"/>
        </w:tabs>
        <w:jc w:val="both"/>
        <w:rPr>
          <w:sz w:val="18"/>
          <w:szCs w:val="18"/>
        </w:rPr>
      </w:pPr>
      <w:r w:rsidRPr="00C41ACA">
        <w:t xml:space="preserve">METER TEST FEE </w:t>
      </w:r>
      <w:r w:rsidRPr="00C41ACA">
        <w:tab/>
        <w:t xml:space="preserve"> </w:t>
      </w:r>
      <w:r w:rsidRPr="000D5624">
        <w:rPr>
          <w:u w:val="single"/>
        </w:rPr>
        <w:t>$</w:t>
      </w:r>
      <w:r w:rsidRPr="00C41ACA">
        <w:rPr>
          <w:u w:val="single"/>
        </w:rPr>
        <w:t>25.00</w:t>
      </w:r>
    </w:p>
    <w:p w14:paraId="0E993ED1" w14:textId="77777777" w:rsidR="00657C91" w:rsidRPr="00D84C5F" w:rsidRDefault="00657C91" w:rsidP="00D84C5F">
      <w:pPr>
        <w:ind w:left="720"/>
        <w:jc w:val="both"/>
        <w:rPr>
          <w:sz w:val="18"/>
          <w:szCs w:val="18"/>
        </w:rPr>
      </w:pPr>
      <w:r w:rsidRPr="00C41ACA">
        <w:rPr>
          <w:sz w:val="18"/>
          <w:szCs w:val="18"/>
        </w:rPr>
        <w:t>THIS FEE WHICH SHOULD REFLECT THE UTILITY</w:t>
      </w:r>
      <w:r w:rsidR="00D84C5F">
        <w:rPr>
          <w:sz w:val="18"/>
          <w:szCs w:val="18"/>
        </w:rPr>
        <w:t>’</w:t>
      </w:r>
      <w:r w:rsidRPr="00C41ACA">
        <w:rPr>
          <w:sz w:val="18"/>
          <w:szCs w:val="18"/>
        </w:rPr>
        <w:t>S COST MAY BE CHARGED IF A CUSTOMER REQUESTS A SECOND METER TEST WITHIN A TWO-YEAR PERIOD AND THE TEST INDICATES THAT THE METER IS RECORDING ACCURATELY.  THE FEE MAY NOT EXCEED $25.</w:t>
      </w:r>
    </w:p>
    <w:p w14:paraId="280B9D04" w14:textId="77777777" w:rsidR="00657C91" w:rsidRPr="00D84C5F" w:rsidRDefault="00657C91" w:rsidP="00D84C5F">
      <w:pPr>
        <w:jc w:val="both"/>
        <w:rPr>
          <w:sz w:val="22"/>
          <w:szCs w:val="22"/>
        </w:rPr>
      </w:pPr>
    </w:p>
    <w:p w14:paraId="609358B3" w14:textId="77777777" w:rsidR="00657C91" w:rsidRPr="00C41ACA" w:rsidRDefault="00657C91" w:rsidP="003D11B8">
      <w:pPr>
        <w:tabs>
          <w:tab w:val="left" w:pos="-1440"/>
        </w:tabs>
        <w:jc w:val="both"/>
      </w:pPr>
      <w:r w:rsidRPr="00C41ACA">
        <w:t>RECONNECTION FEE</w:t>
      </w:r>
    </w:p>
    <w:p w14:paraId="0FBEB85A" w14:textId="77777777" w:rsidR="00657C91" w:rsidRPr="00D84C5F" w:rsidRDefault="00657C91" w:rsidP="00D84C5F">
      <w:pPr>
        <w:tabs>
          <w:tab w:val="left" w:pos="-1440"/>
        </w:tabs>
        <w:ind w:left="720"/>
        <w:jc w:val="both"/>
        <w:rPr>
          <w:sz w:val="18"/>
          <w:szCs w:val="18"/>
        </w:rPr>
      </w:pPr>
      <w:r w:rsidRPr="00C41ACA">
        <w:rPr>
          <w:sz w:val="18"/>
          <w:szCs w:val="18"/>
        </w:rPr>
        <w:t>THE RECONNECT FEE MUST BE PAID BEFORE SERVICE CAN BE RESTORED TO A CUSTOMER WHO HAS BEEN DISCONNECTED FOR THE FOLLOWING REASONS</w:t>
      </w:r>
      <w:r w:rsidRPr="00D84C5F">
        <w:rPr>
          <w:sz w:val="18"/>
          <w:szCs w:val="18"/>
        </w:rPr>
        <w:t xml:space="preserve"> (</w:t>
      </w:r>
      <w:r w:rsidRPr="00C41ACA">
        <w:rPr>
          <w:sz w:val="18"/>
          <w:szCs w:val="18"/>
        </w:rPr>
        <w:t>OR OTHER REASONS LISTED UNDER SECTION 2.0 OF THIS TARIFF)</w:t>
      </w:r>
      <w:r w:rsidRPr="00D84C5F">
        <w:rPr>
          <w:sz w:val="18"/>
          <w:szCs w:val="18"/>
        </w:rPr>
        <w:t>:</w:t>
      </w:r>
    </w:p>
    <w:p w14:paraId="22B308B3" w14:textId="77777777" w:rsidR="00657C91" w:rsidRPr="00C41ACA" w:rsidRDefault="00657C91" w:rsidP="003D11B8">
      <w:pPr>
        <w:tabs>
          <w:tab w:val="left" w:pos="-1440"/>
        </w:tabs>
        <w:jc w:val="both"/>
      </w:pPr>
    </w:p>
    <w:p w14:paraId="496170C0" w14:textId="77777777" w:rsidR="00657C91" w:rsidRPr="00C41ACA" w:rsidRDefault="00657C91" w:rsidP="003D11B8">
      <w:pPr>
        <w:tabs>
          <w:tab w:val="left" w:pos="-1440"/>
          <w:tab w:val="left" w:pos="-720"/>
          <w:tab w:val="left" w:pos="0"/>
          <w:tab w:val="left" w:pos="720"/>
          <w:tab w:val="left" w:pos="1440"/>
          <w:tab w:val="right" w:leader="dot" w:pos="9360"/>
        </w:tabs>
        <w:ind w:firstLine="720"/>
        <w:jc w:val="both"/>
      </w:pPr>
      <w:r w:rsidRPr="00C41ACA">
        <w:t>a)</w:t>
      </w:r>
      <w:r w:rsidRPr="00C41ACA">
        <w:tab/>
      </w:r>
      <w:proofErr w:type="spellStart"/>
      <w:r w:rsidRPr="00C41ACA">
        <w:t>Non payment</w:t>
      </w:r>
      <w:proofErr w:type="spellEnd"/>
      <w:r w:rsidRPr="00C41ACA">
        <w:t xml:space="preserve"> of bill (Maximum $25.00)</w:t>
      </w:r>
      <w:r w:rsidRPr="00C41ACA">
        <w:tab/>
      </w:r>
      <w:r w:rsidRPr="000D5624">
        <w:rPr>
          <w:u w:val="single"/>
        </w:rPr>
        <w:t>$</w:t>
      </w:r>
      <w:r w:rsidRPr="00C41ACA">
        <w:rPr>
          <w:u w:val="single"/>
        </w:rPr>
        <w:t>25.00</w:t>
      </w:r>
    </w:p>
    <w:p w14:paraId="3A2F58A8" w14:textId="77777777" w:rsidR="00657C91" w:rsidRPr="00C41ACA" w:rsidRDefault="00657C91" w:rsidP="003D11B8">
      <w:pPr>
        <w:tabs>
          <w:tab w:val="left" w:pos="-1440"/>
          <w:tab w:val="left" w:pos="-720"/>
          <w:tab w:val="left" w:pos="0"/>
          <w:tab w:val="left" w:pos="720"/>
          <w:tab w:val="left" w:pos="1440"/>
          <w:tab w:val="right" w:leader="dot" w:pos="9360"/>
        </w:tabs>
        <w:ind w:firstLine="720"/>
        <w:jc w:val="both"/>
        <w:rPr>
          <w:u w:val="single"/>
        </w:rPr>
      </w:pPr>
      <w:r w:rsidRPr="00C41ACA">
        <w:t>b)</w:t>
      </w:r>
      <w:r w:rsidRPr="00C41ACA">
        <w:tab/>
        <w:t>Customer's  request that service be disconnected</w:t>
      </w:r>
      <w:r w:rsidRPr="00C41ACA">
        <w:tab/>
      </w:r>
      <w:r w:rsidRPr="000D5624">
        <w:rPr>
          <w:u w:val="single"/>
        </w:rPr>
        <w:t>$</w:t>
      </w:r>
      <w:r w:rsidRPr="00C41ACA">
        <w:rPr>
          <w:u w:val="single"/>
        </w:rPr>
        <w:t>25.00</w:t>
      </w:r>
    </w:p>
    <w:p w14:paraId="4568F5E1" w14:textId="77777777" w:rsidR="00657C91" w:rsidRPr="006D4EC3" w:rsidRDefault="00657C91" w:rsidP="003D11B8">
      <w:pPr>
        <w:tabs>
          <w:tab w:val="left" w:pos="-1440"/>
        </w:tabs>
        <w:ind w:left="1440" w:hanging="720"/>
        <w:jc w:val="both"/>
        <w:rPr>
          <w:szCs w:val="24"/>
        </w:rPr>
      </w:pPr>
      <w:r w:rsidRPr="006D4EC3">
        <w:rPr>
          <w:szCs w:val="24"/>
        </w:rPr>
        <w:t>c)</w:t>
      </w:r>
      <w:r w:rsidRPr="006D4EC3">
        <w:rPr>
          <w:szCs w:val="24"/>
        </w:rPr>
        <w:tab/>
        <w:t>Seasonal (base rate for meter size times number of months off the system not to exceed six months when leave and return within a twelve month period or involuntary disconnect over 45 days)</w:t>
      </w:r>
    </w:p>
    <w:p w14:paraId="66AD9233" w14:textId="77777777" w:rsidR="00657C91" w:rsidRPr="00C41ACA" w:rsidRDefault="00657C91" w:rsidP="003D11B8">
      <w:pPr>
        <w:tabs>
          <w:tab w:val="left" w:pos="-1440"/>
        </w:tabs>
        <w:ind w:firstLine="720"/>
        <w:jc w:val="both"/>
      </w:pPr>
    </w:p>
    <w:p w14:paraId="2BCEAA16" w14:textId="77777777" w:rsidR="00657C91" w:rsidRPr="00C41ACA" w:rsidRDefault="00657C91" w:rsidP="003D11B8">
      <w:pPr>
        <w:tabs>
          <w:tab w:val="right" w:leader="dot" w:pos="9360"/>
        </w:tabs>
        <w:jc w:val="both"/>
      </w:pPr>
      <w:r w:rsidRPr="00C41ACA">
        <w:t>TRANSFER FEE</w:t>
      </w:r>
      <w:r w:rsidRPr="00C41ACA">
        <w:tab/>
      </w:r>
      <w:r w:rsidRPr="000D5624">
        <w:rPr>
          <w:u w:val="single"/>
        </w:rPr>
        <w:t>$</w:t>
      </w:r>
      <w:r w:rsidRPr="00C41ACA">
        <w:rPr>
          <w:u w:val="single"/>
        </w:rPr>
        <w:t>45.00</w:t>
      </w:r>
    </w:p>
    <w:p w14:paraId="325FD5A0" w14:textId="77777777" w:rsidR="00657C91" w:rsidRPr="00C41ACA" w:rsidRDefault="00657C91" w:rsidP="003D11B8">
      <w:pPr>
        <w:tabs>
          <w:tab w:val="left" w:pos="-1440"/>
        </w:tabs>
        <w:ind w:left="720"/>
        <w:jc w:val="both"/>
      </w:pPr>
      <w:r w:rsidRPr="00C41ACA">
        <w:rPr>
          <w:sz w:val="18"/>
          <w:szCs w:val="18"/>
        </w:rPr>
        <w:t>THE TRANSFER FEE WILL BE CHARGED FOR CHANGING AN ACCOUNT NAME AT THE SAME SERVICE LOCATION WHEN THE SERVICE IS NOT DISCONNECTED</w:t>
      </w:r>
      <w:r w:rsidR="00D84C5F">
        <w:rPr>
          <w:sz w:val="18"/>
          <w:szCs w:val="18"/>
        </w:rPr>
        <w:t>.</w:t>
      </w:r>
    </w:p>
    <w:p w14:paraId="2193277B" w14:textId="77777777" w:rsidR="00657C91" w:rsidRPr="00C41ACA" w:rsidRDefault="00657C91" w:rsidP="003D11B8">
      <w:pPr>
        <w:tabs>
          <w:tab w:val="left" w:pos="-1440"/>
        </w:tabs>
        <w:jc w:val="both"/>
      </w:pPr>
    </w:p>
    <w:p w14:paraId="255E50AF" w14:textId="0EA919F3" w:rsidR="00657C91" w:rsidRPr="00C41ACA" w:rsidRDefault="00657C91" w:rsidP="003D11B8">
      <w:pPr>
        <w:tabs>
          <w:tab w:val="right" w:leader="dot" w:pos="9360"/>
        </w:tabs>
        <w:jc w:val="both"/>
      </w:pPr>
      <w:r w:rsidRPr="00C41ACA">
        <w:t xml:space="preserve">LATE CHARGE (Outside the City of Highland Haven) </w:t>
      </w:r>
      <w:r w:rsidRPr="00C41ACA">
        <w:tab/>
      </w:r>
      <w:r w:rsidRPr="000D5624">
        <w:rPr>
          <w:u w:val="single"/>
        </w:rPr>
        <w:t>$5</w:t>
      </w:r>
      <w:r w:rsidRPr="00C41ACA">
        <w:rPr>
          <w:u w:val="single"/>
        </w:rPr>
        <w:t>.00</w:t>
      </w:r>
    </w:p>
    <w:p w14:paraId="2E4A097D" w14:textId="77777777" w:rsidR="005841CF" w:rsidRPr="00C41ACA" w:rsidRDefault="005841CF" w:rsidP="00D84C5F">
      <w:pPr>
        <w:ind w:left="720"/>
        <w:jc w:val="both"/>
        <w:rPr>
          <w:sz w:val="18"/>
          <w:szCs w:val="18"/>
        </w:rPr>
      </w:pPr>
      <w:r w:rsidRPr="00C41ACA">
        <w:rPr>
          <w:sz w:val="18"/>
          <w:szCs w:val="18"/>
        </w:rPr>
        <w:t>PUC RULES ALLOW A ONE-TIME PENALTY TO BE CHARGED ON DELINQUENT BILLS.  A LATE CHARGE MAY NOT BE APPLIED TO ANY BALANCE TO WHICH THE PENALTY WAS APPLIED IN A PREVIOUS BILLING.</w:t>
      </w:r>
    </w:p>
    <w:p w14:paraId="695AD7ED" w14:textId="77777777" w:rsidR="005841CF" w:rsidRPr="00C41ACA" w:rsidRDefault="005841CF" w:rsidP="003D11B8">
      <w:pPr>
        <w:tabs>
          <w:tab w:val="right" w:leader="dot" w:pos="9360"/>
        </w:tabs>
        <w:jc w:val="both"/>
      </w:pPr>
    </w:p>
    <w:p w14:paraId="5D1A7EEE" w14:textId="0855292A" w:rsidR="00657C91" w:rsidRPr="00C41ACA" w:rsidRDefault="00657C91" w:rsidP="003D11B8">
      <w:pPr>
        <w:tabs>
          <w:tab w:val="right" w:leader="dot" w:pos="9360"/>
        </w:tabs>
        <w:jc w:val="both"/>
      </w:pPr>
      <w:r w:rsidRPr="00C41ACA">
        <w:t xml:space="preserve">RETURNED CHECK CHARGE </w:t>
      </w:r>
      <w:r w:rsidRPr="00C41ACA">
        <w:tab/>
      </w:r>
      <w:r w:rsidRPr="000D5624">
        <w:rPr>
          <w:u w:val="single"/>
        </w:rPr>
        <w:t>$</w:t>
      </w:r>
      <w:r w:rsidRPr="00C41ACA">
        <w:rPr>
          <w:u w:val="single"/>
        </w:rPr>
        <w:t>25.00</w:t>
      </w:r>
    </w:p>
    <w:p w14:paraId="5C845683" w14:textId="77777777" w:rsidR="00657C91" w:rsidRPr="00C41ACA" w:rsidRDefault="00657C91" w:rsidP="003D11B8">
      <w:pPr>
        <w:tabs>
          <w:tab w:val="left" w:pos="-1440"/>
        </w:tabs>
        <w:ind w:firstLine="720"/>
        <w:jc w:val="both"/>
      </w:pPr>
      <w:r w:rsidRPr="00C41ACA">
        <w:rPr>
          <w:sz w:val="18"/>
          <w:szCs w:val="18"/>
        </w:rPr>
        <w:t>RETURNED CHECK CHARGES MUST BE BASED ON THE UTILITY</w:t>
      </w:r>
      <w:r w:rsidRPr="00C41ACA">
        <w:rPr>
          <w:sz w:val="18"/>
          <w:szCs w:val="18"/>
        </w:rPr>
        <w:sym w:font="WP TypographicSymbols" w:char="003D"/>
      </w:r>
      <w:r w:rsidRPr="00C41ACA">
        <w:rPr>
          <w:sz w:val="18"/>
          <w:szCs w:val="18"/>
        </w:rPr>
        <w:t>S DOCUMENTABLE COST</w:t>
      </w:r>
      <w:r w:rsidRPr="00C41ACA">
        <w:t>.</w:t>
      </w:r>
    </w:p>
    <w:p w14:paraId="5BF7C890" w14:textId="77777777" w:rsidR="00657C91" w:rsidRPr="00C41ACA" w:rsidRDefault="00657C91" w:rsidP="003D11B8">
      <w:pPr>
        <w:tabs>
          <w:tab w:val="left" w:pos="-1440"/>
        </w:tabs>
        <w:jc w:val="both"/>
      </w:pPr>
    </w:p>
    <w:p w14:paraId="4BD62882" w14:textId="77777777" w:rsidR="00657C91" w:rsidRPr="00C41ACA" w:rsidRDefault="00657C91" w:rsidP="003D11B8">
      <w:pPr>
        <w:tabs>
          <w:tab w:val="right" w:leader="dot" w:pos="9360"/>
        </w:tabs>
        <w:jc w:val="both"/>
      </w:pPr>
      <w:r w:rsidRPr="00C41ACA">
        <w:t>CUSTOMER DEPOSIT RESIDENTIAL (Maximum $50)</w:t>
      </w:r>
      <w:r w:rsidRPr="00C41ACA">
        <w:tab/>
      </w:r>
      <w:r w:rsidRPr="000D5624">
        <w:rPr>
          <w:u w:val="single"/>
        </w:rPr>
        <w:t>$</w:t>
      </w:r>
      <w:r w:rsidRPr="00C41ACA">
        <w:rPr>
          <w:u w:val="single"/>
        </w:rPr>
        <w:t>50.00</w:t>
      </w:r>
    </w:p>
    <w:p w14:paraId="71DCE827" w14:textId="77777777" w:rsidR="00657C91" w:rsidRPr="00C41ACA" w:rsidRDefault="00657C91" w:rsidP="003D11B8">
      <w:pPr>
        <w:tabs>
          <w:tab w:val="left" w:pos="-1440"/>
        </w:tabs>
        <w:jc w:val="both"/>
      </w:pPr>
    </w:p>
    <w:p w14:paraId="42C313B5" w14:textId="77777777" w:rsidR="00657C91" w:rsidRPr="00C41ACA" w:rsidRDefault="00657C91" w:rsidP="003D11B8">
      <w:pPr>
        <w:tabs>
          <w:tab w:val="right" w:leader="dot" w:pos="9360"/>
        </w:tabs>
        <w:jc w:val="both"/>
      </w:pPr>
      <w:r w:rsidRPr="00C41ACA">
        <w:t xml:space="preserve">COMMERCIAL &amp; NON-RESIDENTIAL DEPOSIT  </w:t>
      </w:r>
      <w:r w:rsidRPr="00C41ACA">
        <w:tab/>
        <w:t xml:space="preserve"> </w:t>
      </w:r>
      <w:r w:rsidRPr="000D5624">
        <w:rPr>
          <w:sz w:val="18"/>
          <w:szCs w:val="18"/>
          <w:u w:val="single"/>
        </w:rPr>
        <w:t>1/6TH OF ESTIMATED ANNUAL BILL</w:t>
      </w:r>
    </w:p>
    <w:p w14:paraId="50D7E430" w14:textId="77777777" w:rsidR="00657C91" w:rsidRPr="00C41ACA" w:rsidRDefault="00657C91" w:rsidP="003D11B8">
      <w:pPr>
        <w:tabs>
          <w:tab w:val="left" w:pos="-1440"/>
        </w:tabs>
        <w:jc w:val="both"/>
      </w:pPr>
    </w:p>
    <w:p w14:paraId="0559F2B0" w14:textId="77777777" w:rsidR="00657C91" w:rsidRPr="00C41ACA" w:rsidRDefault="00657C91" w:rsidP="003D11B8">
      <w:pPr>
        <w:tabs>
          <w:tab w:val="left" w:pos="-1440"/>
        </w:tabs>
        <w:jc w:val="both"/>
      </w:pPr>
      <w:r w:rsidRPr="00C41ACA">
        <w:t>GOVERNMENTAL TESTING, INSPECTION AND COSTS SURCHARGE</w:t>
      </w:r>
    </w:p>
    <w:p w14:paraId="5546B952" w14:textId="77777777" w:rsidR="000D5624" w:rsidRPr="000D5624" w:rsidRDefault="005841CF" w:rsidP="000D5624">
      <w:pPr>
        <w:pStyle w:val="NoSpacing"/>
        <w:ind w:left="810"/>
        <w:jc w:val="both"/>
        <w:rPr>
          <w:sz w:val="18"/>
          <w:szCs w:val="18"/>
        </w:rPr>
      </w:pPr>
      <w:r w:rsidRPr="000D5624">
        <w:rPr>
          <w:sz w:val="18"/>
          <w:szCs w:val="18"/>
        </w:rPr>
        <w:t>WHEN AUTHORIZED IN WRITING BY PUC AND AFTER NOTICE TO CUSTOMERS, THE UTILITY MAY INCREASE RATES TO RECOVER INCREASED COSTS FOR INSPECTION FEES AND WATER TESTING.  [</w:t>
      </w:r>
      <w:r w:rsidR="000D5624" w:rsidRPr="000D5624">
        <w:rPr>
          <w:sz w:val="18"/>
          <w:szCs w:val="18"/>
        </w:rPr>
        <w:t>16 TEXAS ADMINISTRATIVE CODE (TAC) §</w:t>
      </w:r>
      <w:r w:rsidR="000D5624" w:rsidRPr="000D5624">
        <w:rPr>
          <w:bCs/>
          <w:sz w:val="18"/>
          <w:szCs w:val="18"/>
        </w:rPr>
        <w:t> </w:t>
      </w:r>
      <w:r w:rsidR="000D5624" w:rsidRPr="000D5624">
        <w:rPr>
          <w:sz w:val="18"/>
          <w:szCs w:val="18"/>
        </w:rPr>
        <w:t>24.25(b)(2)(G)].</w:t>
      </w:r>
    </w:p>
    <w:p w14:paraId="66BFF6F8" w14:textId="15407029" w:rsidR="005841CF" w:rsidRPr="00C41ACA" w:rsidRDefault="005841CF" w:rsidP="00D84C5F">
      <w:pPr>
        <w:ind w:left="720"/>
        <w:jc w:val="both"/>
        <w:rPr>
          <w:sz w:val="18"/>
          <w:szCs w:val="18"/>
        </w:rPr>
      </w:pPr>
    </w:p>
    <w:p w14:paraId="6D72684D" w14:textId="77777777" w:rsidR="005841CF" w:rsidRPr="00C41ACA" w:rsidRDefault="005841CF" w:rsidP="003D11B8">
      <w:pPr>
        <w:tabs>
          <w:tab w:val="left" w:pos="-1440"/>
        </w:tabs>
        <w:ind w:left="720" w:hanging="720"/>
        <w:jc w:val="both"/>
      </w:pPr>
    </w:p>
    <w:p w14:paraId="59183481" w14:textId="77777777" w:rsidR="00657C91" w:rsidRPr="00C41ACA" w:rsidRDefault="00657C91" w:rsidP="003D11B8">
      <w:pPr>
        <w:tabs>
          <w:tab w:val="left" w:pos="-1440"/>
        </w:tabs>
        <w:ind w:left="720" w:hanging="720"/>
        <w:jc w:val="both"/>
      </w:pPr>
      <w:r w:rsidRPr="00C41ACA">
        <w:t>LINE EXTENSION AND CONSTRUCTION CHARGES:</w:t>
      </w:r>
    </w:p>
    <w:p w14:paraId="5A425E5F" w14:textId="0BB32695" w:rsidR="00657C91" w:rsidRDefault="00657C91" w:rsidP="006D4EC3">
      <w:pPr>
        <w:ind w:left="720"/>
        <w:jc w:val="both"/>
      </w:pPr>
      <w:r w:rsidRPr="00C41ACA">
        <w:rPr>
          <w:sz w:val="18"/>
          <w:szCs w:val="18"/>
        </w:rPr>
        <w:t>REFER TO SECTION 3.0--EXTENSION POLICY FOR TERMS, CONDITIONS, AND CHARGES WHEN NEW CONSTRUCTION IS NECESSARY TO PROVIDE SERVICE.</w:t>
      </w:r>
    </w:p>
    <w:p w14:paraId="7CDEAA83" w14:textId="77777777" w:rsidR="004714B9" w:rsidRDefault="004714B9" w:rsidP="003D11B8">
      <w:pPr>
        <w:tabs>
          <w:tab w:val="left" w:pos="-1440"/>
        </w:tabs>
        <w:jc w:val="both"/>
      </w:pPr>
    </w:p>
    <w:p w14:paraId="05406D16" w14:textId="77777777" w:rsidR="004714B9" w:rsidRDefault="004714B9" w:rsidP="003D11B8">
      <w:pPr>
        <w:tabs>
          <w:tab w:val="left" w:pos="-1440"/>
        </w:tabs>
        <w:jc w:val="both"/>
      </w:pPr>
    </w:p>
    <w:p w14:paraId="13A5A476" w14:textId="77777777" w:rsidR="004714B9" w:rsidRDefault="004714B9" w:rsidP="003D11B8">
      <w:pPr>
        <w:tabs>
          <w:tab w:val="left" w:pos="-1440"/>
        </w:tabs>
        <w:jc w:val="both"/>
      </w:pPr>
    </w:p>
    <w:p w14:paraId="54A2F093" w14:textId="77777777" w:rsidR="004714B9" w:rsidRDefault="004714B9" w:rsidP="003D11B8">
      <w:pPr>
        <w:tabs>
          <w:tab w:val="left" w:pos="-1440"/>
        </w:tabs>
        <w:jc w:val="both"/>
      </w:pPr>
    </w:p>
    <w:p w14:paraId="09F4099A" w14:textId="77777777" w:rsidR="004714B9" w:rsidRDefault="004714B9" w:rsidP="003D11B8">
      <w:pPr>
        <w:tabs>
          <w:tab w:val="left" w:pos="-1440"/>
        </w:tabs>
        <w:jc w:val="both"/>
      </w:pPr>
    </w:p>
    <w:p w14:paraId="72211662" w14:textId="77777777" w:rsidR="004714B9" w:rsidRDefault="004714B9" w:rsidP="003D11B8">
      <w:pPr>
        <w:tabs>
          <w:tab w:val="left" w:pos="-1440"/>
        </w:tabs>
        <w:jc w:val="both"/>
      </w:pPr>
    </w:p>
    <w:p w14:paraId="7A64ABB4" w14:textId="77777777" w:rsidR="004714B9" w:rsidRDefault="004714B9" w:rsidP="003D11B8">
      <w:pPr>
        <w:tabs>
          <w:tab w:val="left" w:pos="-1440"/>
        </w:tabs>
        <w:jc w:val="both"/>
      </w:pPr>
    </w:p>
    <w:p w14:paraId="031C0D35" w14:textId="77777777" w:rsidR="004714B9" w:rsidRPr="00C41ACA" w:rsidRDefault="004714B9" w:rsidP="003D11B8">
      <w:pPr>
        <w:tabs>
          <w:tab w:val="left" w:pos="-1440"/>
        </w:tabs>
        <w:jc w:val="both"/>
      </w:pPr>
    </w:p>
    <w:p w14:paraId="05441B34" w14:textId="77777777" w:rsidR="002D62E6" w:rsidRDefault="002D62E6" w:rsidP="002D62E6">
      <w:pPr>
        <w:rPr>
          <w:b/>
          <w:szCs w:val="24"/>
        </w:rPr>
      </w:pPr>
    </w:p>
    <w:p w14:paraId="5CA814B5" w14:textId="0CD3D360" w:rsidR="00657C91" w:rsidRPr="00C41ACA" w:rsidRDefault="002D62E6" w:rsidP="002D62E6">
      <w:pPr>
        <w:rPr>
          <w:szCs w:val="24"/>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657C91" w:rsidRPr="00C41ACA">
        <w:rPr>
          <w:szCs w:val="24"/>
          <w:u w:val="single"/>
        </w:rPr>
        <w:br w:type="page"/>
      </w:r>
    </w:p>
    <w:p w14:paraId="372F58A5" w14:textId="77777777" w:rsidR="005841CF" w:rsidRPr="00C41ACA" w:rsidRDefault="003D11B8" w:rsidP="003D11B8">
      <w:pPr>
        <w:tabs>
          <w:tab w:val="right" w:pos="9360"/>
        </w:tabs>
        <w:jc w:val="both"/>
      </w:pPr>
      <w:r w:rsidRPr="00C41ACA">
        <w:rPr>
          <w:u w:val="single"/>
        </w:rPr>
        <w:lastRenderedPageBreak/>
        <w:t>Wilderness Cove Water Company LLC</w:t>
      </w:r>
      <w:r w:rsidR="005841CF" w:rsidRPr="00C41ACA">
        <w:rPr>
          <w:u w:val="single"/>
        </w:rPr>
        <w:t xml:space="preserve">. </w:t>
      </w:r>
      <w:r w:rsidR="005841CF" w:rsidRPr="00C41ACA">
        <w:tab/>
        <w:t>Water Utility Tariff Page No. 4C</w:t>
      </w:r>
    </w:p>
    <w:p w14:paraId="2E687335" w14:textId="77777777" w:rsidR="005841CF" w:rsidRPr="00D84C5F" w:rsidRDefault="005841CF" w:rsidP="003D11B8">
      <w:pPr>
        <w:tabs>
          <w:tab w:val="left" w:pos="-1440"/>
        </w:tabs>
        <w:jc w:val="both"/>
        <w:rPr>
          <w:bCs/>
        </w:rPr>
      </w:pPr>
    </w:p>
    <w:p w14:paraId="781873BE" w14:textId="77777777" w:rsidR="00657C91" w:rsidRPr="00C41ACA" w:rsidRDefault="00657C91" w:rsidP="00D84C5F">
      <w:pPr>
        <w:tabs>
          <w:tab w:val="left" w:pos="-1440"/>
        </w:tabs>
        <w:jc w:val="center"/>
      </w:pPr>
      <w:r w:rsidRPr="00C41ACA">
        <w:rPr>
          <w:b/>
          <w:bCs/>
        </w:rPr>
        <w:t>Wilderness Cove Subdivision</w:t>
      </w:r>
    </w:p>
    <w:p w14:paraId="5D1D48C4" w14:textId="77777777" w:rsidR="00657C91" w:rsidRPr="00C41ACA" w:rsidRDefault="00657C91" w:rsidP="00D84C5F">
      <w:pPr>
        <w:tabs>
          <w:tab w:val="left" w:pos="-1440"/>
        </w:tabs>
        <w:jc w:val="center"/>
      </w:pPr>
      <w:r w:rsidRPr="00C41ACA">
        <w:t>SECTION 1.0 - RATE SCHEDULE (CONT.)</w:t>
      </w:r>
    </w:p>
    <w:p w14:paraId="477D7413" w14:textId="77777777" w:rsidR="00657C91" w:rsidRPr="00C41ACA" w:rsidRDefault="00657C91" w:rsidP="003D11B8">
      <w:pPr>
        <w:tabs>
          <w:tab w:val="left" w:pos="-1440"/>
        </w:tabs>
        <w:jc w:val="both"/>
      </w:pPr>
    </w:p>
    <w:p w14:paraId="32DAD3D2" w14:textId="77777777" w:rsidR="00657C91" w:rsidRPr="00C41ACA" w:rsidRDefault="00657C91" w:rsidP="003D11B8">
      <w:pPr>
        <w:tabs>
          <w:tab w:val="left" w:pos="-1440"/>
        </w:tabs>
        <w:jc w:val="both"/>
      </w:pPr>
      <w:r w:rsidRPr="00C41ACA">
        <w:t>TEMPORARY WATER RATE:</w:t>
      </w:r>
    </w:p>
    <w:p w14:paraId="0FFCEDBE" w14:textId="77777777" w:rsidR="00657C91" w:rsidRPr="00D84C5F" w:rsidRDefault="00657C91" w:rsidP="00D84C5F">
      <w:pPr>
        <w:jc w:val="both"/>
        <w:rPr>
          <w:sz w:val="22"/>
          <w:szCs w:val="22"/>
        </w:rPr>
      </w:pPr>
      <w:r w:rsidRPr="00D84C5F">
        <w:rPr>
          <w:sz w:val="22"/>
          <w:szCs w:val="22"/>
        </w:rPr>
        <w:t xml:space="preserve">Unless otherwise superseded by </w:t>
      </w:r>
      <w:r w:rsidR="00D84C5F" w:rsidRPr="00D84C5F">
        <w:rPr>
          <w:sz w:val="22"/>
          <w:szCs w:val="22"/>
        </w:rPr>
        <w:t>PUC</w:t>
      </w:r>
      <w:r w:rsidRPr="00D84C5F">
        <w:rPr>
          <w:sz w:val="22"/>
          <w:szCs w:val="22"/>
        </w:rPr>
        <w:t xml:space="preserve"> order or rule, if the Utility is ordered by a court or government body of competent jurisdiction to reduce its </w:t>
      </w:r>
      <w:proofErr w:type="spellStart"/>
      <w:r w:rsidRPr="00D84C5F">
        <w:rPr>
          <w:sz w:val="22"/>
          <w:szCs w:val="22"/>
        </w:rPr>
        <w:t>pumpage</w:t>
      </w:r>
      <w:proofErr w:type="spellEnd"/>
      <w:r w:rsidRPr="00D84C5F">
        <w:rPr>
          <w:sz w:val="22"/>
          <w:szCs w:val="22"/>
        </w:rPr>
        <w:t>, production or water sales, the Utility shall be authorized to increase its approved gallonage charge according to the formula:</w:t>
      </w:r>
    </w:p>
    <w:p w14:paraId="75394C51" w14:textId="77777777" w:rsidR="00657C91" w:rsidRPr="00D84C5F" w:rsidRDefault="00657C91" w:rsidP="00D84C5F">
      <w:pPr>
        <w:jc w:val="both"/>
        <w:rPr>
          <w:sz w:val="22"/>
          <w:szCs w:val="22"/>
        </w:rPr>
      </w:pPr>
    </w:p>
    <w:p w14:paraId="3231A568" w14:textId="77777777" w:rsidR="00657C91" w:rsidRPr="00D84C5F" w:rsidRDefault="00657C91" w:rsidP="00D84C5F">
      <w:pPr>
        <w:ind w:firstLine="720"/>
        <w:jc w:val="both"/>
        <w:rPr>
          <w:sz w:val="22"/>
          <w:szCs w:val="22"/>
        </w:rPr>
      </w:pPr>
      <w:r w:rsidRPr="00D84C5F">
        <w:rPr>
          <w:sz w:val="22"/>
          <w:szCs w:val="22"/>
        </w:rPr>
        <w:t xml:space="preserve">TGC = </w:t>
      </w:r>
      <w:proofErr w:type="spellStart"/>
      <w:r w:rsidRPr="00D84C5F">
        <w:rPr>
          <w:sz w:val="22"/>
          <w:szCs w:val="22"/>
        </w:rPr>
        <w:t>cgc</w:t>
      </w:r>
      <w:proofErr w:type="spellEnd"/>
      <w:r w:rsidRPr="00D84C5F">
        <w:rPr>
          <w:sz w:val="22"/>
          <w:szCs w:val="22"/>
        </w:rPr>
        <w:t xml:space="preserve"> + </w:t>
      </w:r>
      <w:r w:rsidRPr="00D84C5F">
        <w:rPr>
          <w:sz w:val="22"/>
          <w:szCs w:val="22"/>
          <w:u w:val="single"/>
        </w:rPr>
        <w:t>(</w:t>
      </w:r>
      <w:proofErr w:type="spellStart"/>
      <w:r w:rsidRPr="00D84C5F">
        <w:rPr>
          <w:sz w:val="22"/>
          <w:szCs w:val="22"/>
          <w:u w:val="single"/>
        </w:rPr>
        <w:t>prr</w:t>
      </w:r>
      <w:proofErr w:type="spellEnd"/>
      <w:r w:rsidRPr="00D84C5F">
        <w:rPr>
          <w:sz w:val="22"/>
          <w:szCs w:val="22"/>
          <w:u w:val="single"/>
        </w:rPr>
        <w:t>)(</w:t>
      </w:r>
      <w:proofErr w:type="spellStart"/>
      <w:r w:rsidRPr="00D84C5F">
        <w:rPr>
          <w:sz w:val="22"/>
          <w:szCs w:val="22"/>
          <w:u w:val="single"/>
        </w:rPr>
        <w:t>cgc</w:t>
      </w:r>
      <w:proofErr w:type="spellEnd"/>
      <w:r w:rsidRPr="00D84C5F">
        <w:rPr>
          <w:sz w:val="22"/>
          <w:szCs w:val="22"/>
          <w:u w:val="single"/>
        </w:rPr>
        <w:t>)(r)</w:t>
      </w:r>
    </w:p>
    <w:p w14:paraId="35A34280" w14:textId="77777777" w:rsidR="00657C91" w:rsidRPr="00D84C5F" w:rsidRDefault="00657C91" w:rsidP="00D84C5F">
      <w:pPr>
        <w:jc w:val="both"/>
        <w:rPr>
          <w:sz w:val="22"/>
          <w:szCs w:val="22"/>
        </w:rPr>
      </w:pPr>
      <w:r w:rsidRPr="00D84C5F">
        <w:rPr>
          <w:sz w:val="22"/>
          <w:szCs w:val="22"/>
        </w:rPr>
        <w:t xml:space="preserve">                                        (1.0-r)</w:t>
      </w:r>
    </w:p>
    <w:p w14:paraId="533AF96C" w14:textId="77777777" w:rsidR="00657C91" w:rsidRPr="00D84C5F" w:rsidRDefault="00657C91" w:rsidP="00D84C5F">
      <w:pPr>
        <w:ind w:firstLine="720"/>
        <w:jc w:val="both"/>
        <w:rPr>
          <w:sz w:val="22"/>
          <w:szCs w:val="22"/>
        </w:rPr>
      </w:pPr>
      <w:r w:rsidRPr="00D84C5F">
        <w:rPr>
          <w:sz w:val="22"/>
          <w:szCs w:val="22"/>
        </w:rPr>
        <w:t>Where:</w:t>
      </w:r>
    </w:p>
    <w:p w14:paraId="187F84AB" w14:textId="77777777" w:rsidR="00657C91" w:rsidRPr="00D84C5F" w:rsidRDefault="00657C91" w:rsidP="00D84C5F">
      <w:pPr>
        <w:ind w:firstLine="720"/>
        <w:jc w:val="both"/>
        <w:rPr>
          <w:sz w:val="22"/>
          <w:szCs w:val="22"/>
        </w:rPr>
      </w:pPr>
      <w:r w:rsidRPr="00D84C5F">
        <w:rPr>
          <w:sz w:val="22"/>
          <w:szCs w:val="22"/>
        </w:rPr>
        <w:t xml:space="preserve">TGC </w:t>
      </w:r>
      <w:r w:rsidRPr="00D84C5F">
        <w:rPr>
          <w:sz w:val="22"/>
          <w:szCs w:val="22"/>
        </w:rPr>
        <w:tab/>
        <w:t>= temporary gallonage charge</w:t>
      </w:r>
    </w:p>
    <w:p w14:paraId="6F116531" w14:textId="77777777" w:rsidR="00657C91" w:rsidRPr="00D84C5F" w:rsidRDefault="00657C91" w:rsidP="00D84C5F">
      <w:pPr>
        <w:ind w:firstLine="720"/>
        <w:jc w:val="both"/>
        <w:rPr>
          <w:sz w:val="22"/>
          <w:szCs w:val="22"/>
        </w:rPr>
      </w:pPr>
      <w:proofErr w:type="spellStart"/>
      <w:r w:rsidRPr="00D84C5F">
        <w:rPr>
          <w:sz w:val="22"/>
          <w:szCs w:val="22"/>
        </w:rPr>
        <w:t>cgc</w:t>
      </w:r>
      <w:proofErr w:type="spellEnd"/>
      <w:r w:rsidRPr="00D84C5F">
        <w:rPr>
          <w:sz w:val="22"/>
          <w:szCs w:val="22"/>
        </w:rPr>
        <w:tab/>
        <w:t>= current gallonage charge</w:t>
      </w:r>
    </w:p>
    <w:p w14:paraId="0963F72C" w14:textId="77777777" w:rsidR="00657C91" w:rsidRPr="00D84C5F" w:rsidRDefault="00657C91" w:rsidP="00D84C5F">
      <w:pPr>
        <w:ind w:firstLine="720"/>
        <w:jc w:val="both"/>
        <w:rPr>
          <w:sz w:val="22"/>
          <w:szCs w:val="22"/>
        </w:rPr>
      </w:pPr>
      <w:r w:rsidRPr="00D84C5F">
        <w:rPr>
          <w:sz w:val="22"/>
          <w:szCs w:val="22"/>
        </w:rPr>
        <w:t>r</w:t>
      </w:r>
      <w:r w:rsidRPr="00D84C5F">
        <w:rPr>
          <w:sz w:val="22"/>
          <w:szCs w:val="22"/>
        </w:rPr>
        <w:tab/>
        <w:t>= water use reduction expressed as a decimal fraction (the pumping restriction)</w:t>
      </w:r>
    </w:p>
    <w:p w14:paraId="5B0E1BE3" w14:textId="77777777" w:rsidR="00657C91" w:rsidRPr="00D84C5F" w:rsidRDefault="00657C91" w:rsidP="00D84C5F">
      <w:pPr>
        <w:ind w:firstLine="720"/>
        <w:jc w:val="both"/>
        <w:rPr>
          <w:sz w:val="22"/>
          <w:szCs w:val="22"/>
        </w:rPr>
      </w:pPr>
      <w:proofErr w:type="spellStart"/>
      <w:r w:rsidRPr="00D84C5F">
        <w:rPr>
          <w:sz w:val="22"/>
          <w:szCs w:val="22"/>
        </w:rPr>
        <w:t>prr</w:t>
      </w:r>
      <w:proofErr w:type="spellEnd"/>
      <w:r w:rsidRPr="00D84C5F">
        <w:rPr>
          <w:sz w:val="22"/>
          <w:szCs w:val="22"/>
        </w:rPr>
        <w:tab/>
        <w:t xml:space="preserve">= percentage of revenues to be recovered expressed as a decimal fraction </w:t>
      </w:r>
    </w:p>
    <w:p w14:paraId="4750C98D" w14:textId="77777777" w:rsidR="00657C91" w:rsidRPr="00D84C5F" w:rsidRDefault="00657C91" w:rsidP="00D84C5F">
      <w:pPr>
        <w:ind w:firstLine="1440"/>
        <w:jc w:val="both"/>
        <w:rPr>
          <w:sz w:val="22"/>
          <w:szCs w:val="22"/>
        </w:rPr>
      </w:pPr>
      <w:r w:rsidRPr="00D84C5F">
        <w:rPr>
          <w:sz w:val="22"/>
          <w:szCs w:val="22"/>
        </w:rPr>
        <w:t xml:space="preserve">    (i.e. 50% = 0.5)</w:t>
      </w:r>
    </w:p>
    <w:p w14:paraId="01510A42" w14:textId="77777777" w:rsidR="00657C91" w:rsidRPr="00D84C5F" w:rsidRDefault="00657C91" w:rsidP="00D84C5F">
      <w:pPr>
        <w:jc w:val="both"/>
        <w:rPr>
          <w:sz w:val="22"/>
          <w:szCs w:val="22"/>
        </w:rPr>
      </w:pPr>
    </w:p>
    <w:p w14:paraId="08B87CF0" w14:textId="4FCEEBD2" w:rsidR="004F555A" w:rsidRPr="004F555A" w:rsidRDefault="00657C91" w:rsidP="004F555A">
      <w:pPr>
        <w:jc w:val="both"/>
        <w:rPr>
          <w:sz w:val="22"/>
          <w:szCs w:val="22"/>
        </w:rPr>
      </w:pPr>
      <w:r w:rsidRPr="00D84C5F">
        <w:rPr>
          <w:sz w:val="22"/>
          <w:szCs w:val="22"/>
        </w:rPr>
        <w:t xml:space="preserve">To implement the Temporary Water Rate, the utility must comply with all notice and other requirements of </w:t>
      </w:r>
      <w:r w:rsidR="004F555A" w:rsidRPr="004F555A">
        <w:rPr>
          <w:sz w:val="22"/>
          <w:szCs w:val="22"/>
        </w:rPr>
        <w:t>16 TAC §</w:t>
      </w:r>
      <w:r w:rsidR="004F555A" w:rsidRPr="004F555A">
        <w:rPr>
          <w:bCs/>
          <w:sz w:val="22"/>
          <w:szCs w:val="22"/>
        </w:rPr>
        <w:t> </w:t>
      </w:r>
      <w:r w:rsidR="004F555A" w:rsidRPr="004F555A">
        <w:rPr>
          <w:sz w:val="22"/>
          <w:szCs w:val="22"/>
        </w:rPr>
        <w:t>24.25</w:t>
      </w:r>
      <w:r w:rsidR="004F555A">
        <w:rPr>
          <w:sz w:val="22"/>
          <w:szCs w:val="22"/>
        </w:rPr>
        <w:t>(j)</w:t>
      </w:r>
      <w:r w:rsidR="004F555A" w:rsidRPr="004F555A">
        <w:rPr>
          <w:sz w:val="22"/>
          <w:szCs w:val="22"/>
        </w:rPr>
        <w:t>.</w:t>
      </w:r>
    </w:p>
    <w:p w14:paraId="1D0325E6" w14:textId="289DB1B8" w:rsidR="00657C91" w:rsidRPr="00D84C5F" w:rsidRDefault="00657C91" w:rsidP="00D84C5F">
      <w:pPr>
        <w:jc w:val="both"/>
        <w:rPr>
          <w:sz w:val="22"/>
          <w:szCs w:val="22"/>
        </w:rPr>
      </w:pPr>
    </w:p>
    <w:p w14:paraId="1CD1AA92" w14:textId="77777777" w:rsidR="00657C91" w:rsidRPr="00D84C5F" w:rsidRDefault="00657C91" w:rsidP="00D84C5F">
      <w:pPr>
        <w:jc w:val="both"/>
        <w:rPr>
          <w:sz w:val="22"/>
          <w:szCs w:val="22"/>
        </w:rPr>
      </w:pPr>
    </w:p>
    <w:p w14:paraId="328962FE" w14:textId="77777777" w:rsidR="00657C91" w:rsidRPr="00C41ACA" w:rsidRDefault="00657C91" w:rsidP="003D11B8">
      <w:pPr>
        <w:tabs>
          <w:tab w:val="left" w:pos="-1440"/>
        </w:tabs>
        <w:jc w:val="both"/>
      </w:pPr>
      <w:r w:rsidRPr="00C41ACA">
        <w:t>PURCHASED WATER AND/OR DISTRICT PASS THROUGH CLAUSE:</w:t>
      </w:r>
    </w:p>
    <w:p w14:paraId="5BA77217" w14:textId="77777777" w:rsidR="00657C91" w:rsidRPr="00D84C5F" w:rsidRDefault="00657C91" w:rsidP="00D84C5F">
      <w:pPr>
        <w:jc w:val="both"/>
        <w:rPr>
          <w:sz w:val="22"/>
          <w:szCs w:val="22"/>
        </w:rPr>
      </w:pPr>
      <w:r w:rsidRPr="00D84C5F">
        <w:rPr>
          <w:sz w:val="22"/>
          <w:szCs w:val="22"/>
        </w:rPr>
        <w:t>Changes in fees imposed by any non-affiliated third party water supplier or underground district having jurisdiction over the Utility shall be passed through as an adjustment to the water gallonage charge according to the following formula:</w:t>
      </w:r>
    </w:p>
    <w:p w14:paraId="41D0CD4F" w14:textId="77777777" w:rsidR="00657C91" w:rsidRPr="00D84C5F" w:rsidRDefault="00657C91" w:rsidP="00D84C5F">
      <w:pPr>
        <w:jc w:val="both"/>
        <w:rPr>
          <w:sz w:val="22"/>
          <w:szCs w:val="22"/>
        </w:rPr>
      </w:pPr>
    </w:p>
    <w:p w14:paraId="026135E8" w14:textId="77777777" w:rsidR="00657C91" w:rsidRPr="00D84C5F" w:rsidRDefault="00657C91" w:rsidP="00D84C5F">
      <w:pPr>
        <w:ind w:firstLine="720"/>
        <w:jc w:val="both"/>
        <w:rPr>
          <w:sz w:val="22"/>
          <w:szCs w:val="22"/>
        </w:rPr>
      </w:pPr>
      <w:r w:rsidRPr="00D84C5F">
        <w:rPr>
          <w:sz w:val="22"/>
          <w:szCs w:val="22"/>
        </w:rPr>
        <w:t>AG=G+B/(1-L), where</w:t>
      </w:r>
    </w:p>
    <w:p w14:paraId="665DAF77" w14:textId="77777777" w:rsidR="00657C91" w:rsidRPr="00D84C5F" w:rsidRDefault="00657C91" w:rsidP="00D84C5F">
      <w:pPr>
        <w:ind w:firstLine="720"/>
        <w:jc w:val="both"/>
        <w:rPr>
          <w:sz w:val="22"/>
          <w:szCs w:val="22"/>
        </w:rPr>
      </w:pPr>
      <w:r w:rsidRPr="00D84C5F">
        <w:rPr>
          <w:sz w:val="22"/>
          <w:szCs w:val="22"/>
        </w:rPr>
        <w:t>AG=adjusted gallonage charge, rounded to the nearest one cent</w:t>
      </w:r>
    </w:p>
    <w:p w14:paraId="33214C30" w14:textId="77777777" w:rsidR="00657C91" w:rsidRPr="00D84C5F" w:rsidRDefault="00657C91" w:rsidP="00D84C5F">
      <w:pPr>
        <w:ind w:firstLine="720"/>
        <w:jc w:val="both"/>
        <w:rPr>
          <w:sz w:val="22"/>
          <w:szCs w:val="22"/>
        </w:rPr>
      </w:pPr>
      <w:r w:rsidRPr="00D84C5F">
        <w:rPr>
          <w:sz w:val="22"/>
          <w:szCs w:val="22"/>
        </w:rPr>
        <w:t>G=approved gallonage charge (per 1,000 gallons)</w:t>
      </w:r>
    </w:p>
    <w:p w14:paraId="1F74A3C2" w14:textId="77777777" w:rsidR="00657C91" w:rsidRPr="00D84C5F" w:rsidRDefault="00657C91" w:rsidP="00D84C5F">
      <w:pPr>
        <w:ind w:firstLine="720"/>
        <w:jc w:val="both"/>
        <w:rPr>
          <w:sz w:val="22"/>
          <w:szCs w:val="22"/>
        </w:rPr>
      </w:pPr>
      <w:r w:rsidRPr="00D84C5F">
        <w:rPr>
          <w:sz w:val="22"/>
          <w:szCs w:val="22"/>
        </w:rPr>
        <w:t>B=change in purchased water/district gallonage charge (per 1,000 gallons)</w:t>
      </w:r>
    </w:p>
    <w:p w14:paraId="58BB068B" w14:textId="77777777" w:rsidR="00657C91" w:rsidRPr="00D84C5F" w:rsidRDefault="00657C91" w:rsidP="00D84C5F">
      <w:pPr>
        <w:ind w:firstLine="720"/>
        <w:jc w:val="both"/>
        <w:rPr>
          <w:sz w:val="22"/>
          <w:szCs w:val="22"/>
        </w:rPr>
      </w:pPr>
      <w:r w:rsidRPr="00D84C5F">
        <w:rPr>
          <w:sz w:val="22"/>
          <w:szCs w:val="22"/>
        </w:rPr>
        <w:t>L=system average line loss for preceding 12 months, not to exceed 0.15</w:t>
      </w:r>
    </w:p>
    <w:p w14:paraId="19F6DDC3" w14:textId="77777777" w:rsidR="00657C91" w:rsidRDefault="00657C91" w:rsidP="00D84C5F">
      <w:pPr>
        <w:jc w:val="both"/>
        <w:rPr>
          <w:sz w:val="22"/>
          <w:szCs w:val="22"/>
        </w:rPr>
      </w:pPr>
    </w:p>
    <w:p w14:paraId="2EA63E75" w14:textId="77777777" w:rsidR="004714B9" w:rsidRDefault="004714B9" w:rsidP="00D84C5F">
      <w:pPr>
        <w:jc w:val="both"/>
        <w:rPr>
          <w:sz w:val="22"/>
          <w:szCs w:val="22"/>
        </w:rPr>
      </w:pPr>
    </w:p>
    <w:p w14:paraId="3AB6E652" w14:textId="77777777" w:rsidR="004714B9" w:rsidRDefault="004714B9" w:rsidP="00D84C5F">
      <w:pPr>
        <w:jc w:val="both"/>
        <w:rPr>
          <w:sz w:val="22"/>
          <w:szCs w:val="22"/>
        </w:rPr>
      </w:pPr>
    </w:p>
    <w:p w14:paraId="15AEAD23" w14:textId="77777777" w:rsidR="004714B9" w:rsidRDefault="004714B9" w:rsidP="00D84C5F">
      <w:pPr>
        <w:jc w:val="both"/>
        <w:rPr>
          <w:sz w:val="22"/>
          <w:szCs w:val="22"/>
        </w:rPr>
      </w:pPr>
    </w:p>
    <w:p w14:paraId="6934C6EB" w14:textId="77777777" w:rsidR="004714B9" w:rsidRDefault="004714B9" w:rsidP="00D84C5F">
      <w:pPr>
        <w:jc w:val="both"/>
        <w:rPr>
          <w:sz w:val="22"/>
          <w:szCs w:val="22"/>
        </w:rPr>
      </w:pPr>
    </w:p>
    <w:p w14:paraId="28C00FD9" w14:textId="77777777" w:rsidR="004714B9" w:rsidRDefault="004714B9" w:rsidP="00D84C5F">
      <w:pPr>
        <w:jc w:val="both"/>
        <w:rPr>
          <w:sz w:val="22"/>
          <w:szCs w:val="22"/>
        </w:rPr>
      </w:pPr>
    </w:p>
    <w:p w14:paraId="6B2CAF94" w14:textId="77777777" w:rsidR="004714B9" w:rsidRDefault="004714B9" w:rsidP="00D84C5F">
      <w:pPr>
        <w:jc w:val="both"/>
        <w:rPr>
          <w:sz w:val="22"/>
          <w:szCs w:val="22"/>
        </w:rPr>
      </w:pPr>
    </w:p>
    <w:p w14:paraId="2C58A000" w14:textId="77777777" w:rsidR="004714B9" w:rsidRDefault="004714B9" w:rsidP="00D84C5F">
      <w:pPr>
        <w:jc w:val="both"/>
        <w:rPr>
          <w:sz w:val="22"/>
          <w:szCs w:val="22"/>
        </w:rPr>
      </w:pPr>
    </w:p>
    <w:p w14:paraId="5EFEF4BE" w14:textId="77777777" w:rsidR="004714B9" w:rsidRDefault="004714B9" w:rsidP="00D84C5F">
      <w:pPr>
        <w:jc w:val="both"/>
        <w:rPr>
          <w:sz w:val="22"/>
          <w:szCs w:val="22"/>
        </w:rPr>
      </w:pPr>
    </w:p>
    <w:p w14:paraId="76000792" w14:textId="77777777" w:rsidR="004714B9" w:rsidRDefault="004714B9" w:rsidP="00D84C5F">
      <w:pPr>
        <w:jc w:val="both"/>
        <w:rPr>
          <w:sz w:val="22"/>
          <w:szCs w:val="22"/>
        </w:rPr>
      </w:pPr>
    </w:p>
    <w:p w14:paraId="7A2F511D" w14:textId="77777777" w:rsidR="004714B9" w:rsidRDefault="004714B9" w:rsidP="00D84C5F">
      <w:pPr>
        <w:jc w:val="both"/>
        <w:rPr>
          <w:sz w:val="22"/>
          <w:szCs w:val="22"/>
        </w:rPr>
      </w:pPr>
    </w:p>
    <w:p w14:paraId="50AD7314" w14:textId="77777777" w:rsidR="004714B9" w:rsidRDefault="004714B9" w:rsidP="00D84C5F">
      <w:pPr>
        <w:jc w:val="both"/>
        <w:rPr>
          <w:sz w:val="22"/>
          <w:szCs w:val="22"/>
        </w:rPr>
      </w:pPr>
    </w:p>
    <w:p w14:paraId="2924A92C" w14:textId="77777777" w:rsidR="004714B9" w:rsidRDefault="004714B9" w:rsidP="00D84C5F">
      <w:pPr>
        <w:jc w:val="both"/>
        <w:rPr>
          <w:sz w:val="22"/>
          <w:szCs w:val="22"/>
        </w:rPr>
      </w:pPr>
    </w:p>
    <w:p w14:paraId="7E7ACDD4" w14:textId="77777777" w:rsidR="004714B9" w:rsidRDefault="004714B9" w:rsidP="00D84C5F">
      <w:pPr>
        <w:jc w:val="both"/>
        <w:rPr>
          <w:sz w:val="22"/>
          <w:szCs w:val="22"/>
        </w:rPr>
      </w:pPr>
    </w:p>
    <w:p w14:paraId="48373DD8" w14:textId="77777777" w:rsidR="004714B9" w:rsidRDefault="004714B9" w:rsidP="00D84C5F">
      <w:pPr>
        <w:jc w:val="both"/>
        <w:rPr>
          <w:sz w:val="22"/>
          <w:szCs w:val="22"/>
        </w:rPr>
      </w:pPr>
    </w:p>
    <w:p w14:paraId="0A4C5CD1" w14:textId="77777777" w:rsidR="004714B9" w:rsidRDefault="004714B9" w:rsidP="00D84C5F">
      <w:pPr>
        <w:jc w:val="both"/>
        <w:rPr>
          <w:sz w:val="22"/>
          <w:szCs w:val="22"/>
        </w:rPr>
      </w:pPr>
    </w:p>
    <w:p w14:paraId="2E916D22" w14:textId="77777777" w:rsidR="004714B9" w:rsidRDefault="004714B9" w:rsidP="00D84C5F">
      <w:pPr>
        <w:jc w:val="both"/>
        <w:rPr>
          <w:sz w:val="22"/>
          <w:szCs w:val="22"/>
        </w:rPr>
      </w:pPr>
    </w:p>
    <w:p w14:paraId="1C147577" w14:textId="77777777" w:rsidR="004714B9" w:rsidRDefault="004714B9" w:rsidP="00D84C5F">
      <w:pPr>
        <w:jc w:val="both"/>
        <w:rPr>
          <w:sz w:val="22"/>
          <w:szCs w:val="22"/>
        </w:rPr>
      </w:pPr>
    </w:p>
    <w:p w14:paraId="57EB0DFA" w14:textId="77777777" w:rsidR="004714B9" w:rsidRDefault="004714B9" w:rsidP="00D84C5F">
      <w:pPr>
        <w:jc w:val="both"/>
        <w:rPr>
          <w:sz w:val="22"/>
          <w:szCs w:val="22"/>
        </w:rPr>
      </w:pPr>
    </w:p>
    <w:p w14:paraId="6F840F0D" w14:textId="77777777" w:rsidR="004714B9" w:rsidRDefault="004714B9" w:rsidP="00D84C5F">
      <w:pPr>
        <w:jc w:val="both"/>
        <w:rPr>
          <w:sz w:val="22"/>
          <w:szCs w:val="22"/>
        </w:rPr>
      </w:pPr>
    </w:p>
    <w:p w14:paraId="384260C1" w14:textId="77777777" w:rsidR="004714B9" w:rsidRPr="00D84C5F" w:rsidRDefault="004714B9" w:rsidP="00D84C5F">
      <w:pPr>
        <w:jc w:val="both"/>
        <w:rPr>
          <w:sz w:val="22"/>
          <w:szCs w:val="22"/>
        </w:rPr>
      </w:pPr>
    </w:p>
    <w:p w14:paraId="0827CB4D" w14:textId="77777777" w:rsidR="002D62E6" w:rsidRDefault="002D62E6" w:rsidP="002D62E6">
      <w:pPr>
        <w:rPr>
          <w:b/>
          <w:szCs w:val="24"/>
        </w:rPr>
      </w:pPr>
    </w:p>
    <w:p w14:paraId="7B14C23D" w14:textId="4A98C81F" w:rsidR="005841CF" w:rsidRPr="00C41ACA" w:rsidRDefault="002D62E6" w:rsidP="002D62E6">
      <w:pPr>
        <w:rPr>
          <w:sz w:val="18"/>
          <w:szCs w:val="18"/>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5841CF" w:rsidRPr="00C41ACA">
        <w:rPr>
          <w:sz w:val="18"/>
          <w:szCs w:val="18"/>
          <w:u w:val="single"/>
        </w:rPr>
        <w:br w:type="page"/>
      </w:r>
    </w:p>
    <w:p w14:paraId="666C9704"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5</w:t>
      </w:r>
    </w:p>
    <w:p w14:paraId="6EEA7434" w14:textId="77777777" w:rsidR="00C41ACA" w:rsidRPr="00C41ACA" w:rsidRDefault="00C41ACA" w:rsidP="00D84C5F">
      <w:pPr>
        <w:jc w:val="both"/>
      </w:pPr>
    </w:p>
    <w:p w14:paraId="3378E37B" w14:textId="77777777" w:rsidR="00C41ACA" w:rsidRPr="00C41ACA" w:rsidRDefault="00C41ACA" w:rsidP="00C41ACA">
      <w:pPr>
        <w:tabs>
          <w:tab w:val="center" w:pos="4680"/>
        </w:tabs>
        <w:jc w:val="both"/>
      </w:pPr>
      <w:r w:rsidRPr="00C41ACA">
        <w:tab/>
        <w:t>SECTION 2.0 -- SERVICE RULES AND POLICIES</w:t>
      </w:r>
    </w:p>
    <w:p w14:paraId="3FBBB170" w14:textId="77777777" w:rsidR="00C41ACA" w:rsidRPr="00C41ACA" w:rsidRDefault="00C41ACA" w:rsidP="00C41ACA">
      <w:pPr>
        <w:tabs>
          <w:tab w:val="left" w:pos="-1440"/>
        </w:tabs>
        <w:jc w:val="both"/>
      </w:pPr>
    </w:p>
    <w:p w14:paraId="1E92E1AB" w14:textId="77777777" w:rsidR="00C41ACA" w:rsidRPr="00C41ACA" w:rsidRDefault="00C41ACA" w:rsidP="00C41ACA">
      <w:pPr>
        <w:tabs>
          <w:tab w:val="left" w:pos="-1440"/>
        </w:tabs>
        <w:jc w:val="both"/>
      </w:pPr>
      <w:r w:rsidRPr="00C41ACA">
        <w:t xml:space="preserve">The utility will have the most current </w:t>
      </w:r>
      <w:r w:rsidR="00D84C5F">
        <w:t>Public Utility Commission of Texas (PUC or Commission)</w:t>
      </w:r>
      <w:r w:rsidRPr="00C41ACA">
        <w:t xml:space="preserve"> Rules, Chapter 2</w:t>
      </w:r>
      <w:r w:rsidR="00D84C5F">
        <w:t>4</w:t>
      </w:r>
      <w:r w:rsidRPr="00C41ACA">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3E817A5" w14:textId="77777777" w:rsidR="00C41ACA" w:rsidRPr="00C41ACA" w:rsidRDefault="00C41ACA" w:rsidP="00C41ACA">
      <w:pPr>
        <w:tabs>
          <w:tab w:val="left" w:pos="-1440"/>
        </w:tabs>
        <w:jc w:val="both"/>
      </w:pPr>
    </w:p>
    <w:p w14:paraId="79DFC318" w14:textId="77777777" w:rsidR="00C41ACA" w:rsidRPr="00C41ACA" w:rsidRDefault="00C41ACA" w:rsidP="00C41ACA">
      <w:pPr>
        <w:tabs>
          <w:tab w:val="left" w:pos="-1440"/>
        </w:tabs>
        <w:jc w:val="both"/>
      </w:pPr>
      <w:r w:rsidRPr="00C41ACA">
        <w:rPr>
          <w:u w:val="single"/>
        </w:rPr>
        <w:t>Section 2.01 - Application for Water Service</w:t>
      </w:r>
    </w:p>
    <w:p w14:paraId="184C6BBA" w14:textId="77777777" w:rsidR="00C41ACA" w:rsidRPr="00C41ACA" w:rsidRDefault="00C41ACA" w:rsidP="00C41ACA">
      <w:pPr>
        <w:tabs>
          <w:tab w:val="left" w:pos="-1440"/>
        </w:tabs>
        <w:jc w:val="both"/>
      </w:pPr>
    </w:p>
    <w:p w14:paraId="46CD89B9" w14:textId="77777777" w:rsidR="00C41ACA" w:rsidRPr="00C41ACA" w:rsidRDefault="00C41ACA" w:rsidP="00C41ACA">
      <w:pPr>
        <w:tabs>
          <w:tab w:val="left" w:pos="-1440"/>
        </w:tabs>
        <w:jc w:val="both"/>
      </w:pPr>
      <w:r w:rsidRPr="00C41ACA">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6295F2A" w14:textId="77777777" w:rsidR="00C41ACA" w:rsidRPr="00C41ACA" w:rsidRDefault="00C41ACA" w:rsidP="00C41ACA">
      <w:pPr>
        <w:tabs>
          <w:tab w:val="left" w:pos="-1440"/>
        </w:tabs>
        <w:jc w:val="both"/>
      </w:pPr>
    </w:p>
    <w:p w14:paraId="0C34A9C0" w14:textId="77777777" w:rsidR="00C41ACA" w:rsidRPr="00C41ACA" w:rsidRDefault="00C41ACA" w:rsidP="00C41ACA">
      <w:pPr>
        <w:tabs>
          <w:tab w:val="left" w:pos="-1440"/>
        </w:tabs>
        <w:jc w:val="both"/>
      </w:pPr>
      <w:r w:rsidRPr="00C41ACA">
        <w:rPr>
          <w:u w:val="single"/>
        </w:rPr>
        <w:t>Section 2.02 - Refusal of Service</w:t>
      </w:r>
    </w:p>
    <w:p w14:paraId="5B60D5E8" w14:textId="77777777" w:rsidR="00C41ACA" w:rsidRPr="00C41ACA" w:rsidRDefault="00C41ACA" w:rsidP="00C41ACA">
      <w:pPr>
        <w:tabs>
          <w:tab w:val="left" w:pos="-1440"/>
        </w:tabs>
        <w:jc w:val="both"/>
      </w:pPr>
    </w:p>
    <w:p w14:paraId="2CFB1719" w14:textId="77777777" w:rsidR="00C41ACA" w:rsidRPr="00C41ACA" w:rsidRDefault="00C41ACA" w:rsidP="00C41ACA">
      <w:pPr>
        <w:tabs>
          <w:tab w:val="left" w:pos="-1440"/>
        </w:tabs>
        <w:jc w:val="both"/>
      </w:pPr>
      <w:r w:rsidRPr="00C41ACA">
        <w:t xml:space="preserve">The utility may decline to serve an applicant until the applicant has complied with the regulations of the regulatory agencies (state and municipal regulations) and for the reasons outlined in the </w:t>
      </w:r>
      <w:r w:rsidR="00D84C5F">
        <w:t>PUC</w:t>
      </w:r>
      <w:r w:rsidRPr="00C41ACA">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37B1F08D" w14:textId="77777777" w:rsidR="00C41ACA" w:rsidRPr="00C41ACA" w:rsidRDefault="00C41ACA" w:rsidP="00C41ACA">
      <w:pPr>
        <w:tabs>
          <w:tab w:val="left" w:pos="-1440"/>
        </w:tabs>
        <w:jc w:val="both"/>
      </w:pPr>
    </w:p>
    <w:p w14:paraId="40661C3A" w14:textId="77777777" w:rsidR="00C41ACA" w:rsidRPr="00C41ACA" w:rsidRDefault="00C41ACA" w:rsidP="00C41ACA">
      <w:pPr>
        <w:tabs>
          <w:tab w:val="left" w:pos="-1440"/>
        </w:tabs>
        <w:jc w:val="both"/>
      </w:pPr>
      <w:r w:rsidRPr="00C41ACA">
        <w:rPr>
          <w:u w:val="single"/>
        </w:rPr>
        <w:t>Section 2.03 - Fees and Charges &amp; Easements Required Before Service Can Be Connected</w:t>
      </w:r>
    </w:p>
    <w:p w14:paraId="2855B018" w14:textId="77777777" w:rsidR="00C41ACA" w:rsidRPr="00C41ACA" w:rsidRDefault="00C41ACA" w:rsidP="00C41ACA">
      <w:pPr>
        <w:tabs>
          <w:tab w:val="left" w:pos="-1440"/>
        </w:tabs>
        <w:jc w:val="both"/>
      </w:pPr>
    </w:p>
    <w:p w14:paraId="7A514615" w14:textId="77777777" w:rsidR="00C41ACA" w:rsidRPr="00C41ACA" w:rsidRDefault="00C41ACA" w:rsidP="00C41ACA">
      <w:pPr>
        <w:tabs>
          <w:tab w:val="left" w:pos="-1440"/>
        </w:tabs>
        <w:jc w:val="both"/>
      </w:pPr>
      <w:r w:rsidRPr="00C41ACA">
        <w:t xml:space="preserve">(A)  </w:t>
      </w:r>
      <w:r w:rsidRPr="00C41ACA">
        <w:rPr>
          <w:u w:val="single"/>
        </w:rPr>
        <w:t>Customer Deposits</w:t>
      </w:r>
    </w:p>
    <w:p w14:paraId="1AFA8AC4" w14:textId="77777777" w:rsidR="00C41ACA" w:rsidRPr="00C41ACA" w:rsidRDefault="00C41ACA" w:rsidP="00C41ACA">
      <w:pPr>
        <w:tabs>
          <w:tab w:val="left" w:pos="-1440"/>
        </w:tabs>
        <w:jc w:val="both"/>
      </w:pPr>
      <w:r w:rsidRPr="00C41ACA">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84C5F">
        <w:t>PUC</w:t>
      </w:r>
      <w:r w:rsidRPr="00C41ACA">
        <w:t xml:space="preserve"> Rules.</w:t>
      </w:r>
    </w:p>
    <w:p w14:paraId="18AA53DA" w14:textId="77777777" w:rsidR="00C41ACA" w:rsidRPr="00C41ACA" w:rsidRDefault="00C41ACA" w:rsidP="00C41ACA">
      <w:pPr>
        <w:tabs>
          <w:tab w:val="left" w:pos="-1440"/>
        </w:tabs>
        <w:jc w:val="both"/>
      </w:pPr>
    </w:p>
    <w:p w14:paraId="595F9315" w14:textId="77777777" w:rsidR="00C41ACA" w:rsidRPr="00C41ACA" w:rsidRDefault="00C41ACA" w:rsidP="00C41ACA">
      <w:pPr>
        <w:tabs>
          <w:tab w:val="left" w:pos="-1440"/>
        </w:tabs>
        <w:jc w:val="both"/>
      </w:pPr>
      <w:r w:rsidRPr="00C41ACA">
        <w:t>Residential applicants 65 years of age or older may not be required to pay deposits unless the applicant has an outstanding account balance with the utility or another water or sewer utility which accrued within the last two years.</w:t>
      </w:r>
    </w:p>
    <w:p w14:paraId="429A7202" w14:textId="77777777" w:rsidR="00C41ACA" w:rsidRPr="00C41ACA" w:rsidRDefault="00C41ACA" w:rsidP="00C41ACA">
      <w:pPr>
        <w:tabs>
          <w:tab w:val="left" w:pos="-1440"/>
        </w:tabs>
        <w:jc w:val="both"/>
      </w:pPr>
    </w:p>
    <w:p w14:paraId="3A14875A" w14:textId="77777777" w:rsidR="00C41ACA" w:rsidRPr="00C41ACA" w:rsidRDefault="00C41ACA" w:rsidP="00C41ACA">
      <w:pPr>
        <w:tabs>
          <w:tab w:val="left" w:pos="-1440"/>
        </w:tabs>
        <w:jc w:val="both"/>
      </w:pPr>
      <w:r w:rsidRPr="00C41ACA">
        <w:t>Nonresidential applicants who cannot establish credit to the satisfaction of the utility may be required to make a deposit that does not exceed an amount equivalent to one-sixth of the estimated annual billings.</w:t>
      </w:r>
    </w:p>
    <w:p w14:paraId="40994C41" w14:textId="77777777" w:rsidR="00C41ACA" w:rsidRPr="00C41ACA" w:rsidRDefault="00C41ACA" w:rsidP="00C41ACA">
      <w:pPr>
        <w:tabs>
          <w:tab w:val="left" w:pos="-1440"/>
        </w:tabs>
        <w:jc w:val="both"/>
      </w:pPr>
    </w:p>
    <w:p w14:paraId="540F3B2B" w14:textId="77777777" w:rsidR="00C41ACA" w:rsidRPr="00C41ACA" w:rsidRDefault="00C41ACA" w:rsidP="00C41ACA">
      <w:pPr>
        <w:tabs>
          <w:tab w:val="left" w:pos="-1440"/>
        </w:tabs>
        <w:jc w:val="both"/>
      </w:pPr>
      <w:r w:rsidRPr="00C41ACA">
        <w:t xml:space="preserve">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 </w:t>
      </w:r>
    </w:p>
    <w:p w14:paraId="675DCD7D" w14:textId="77777777" w:rsidR="004714B9" w:rsidRDefault="004714B9">
      <w:pPr>
        <w:rPr>
          <w:u w:val="single"/>
        </w:rPr>
      </w:pPr>
    </w:p>
    <w:p w14:paraId="14A131B1" w14:textId="77777777" w:rsidR="004714B9" w:rsidRDefault="004714B9">
      <w:pPr>
        <w:rPr>
          <w:u w:val="single"/>
        </w:rPr>
      </w:pPr>
    </w:p>
    <w:p w14:paraId="06FC21C1" w14:textId="77777777" w:rsidR="004714B9" w:rsidRDefault="004714B9">
      <w:pPr>
        <w:rPr>
          <w:u w:val="single"/>
        </w:rPr>
      </w:pPr>
    </w:p>
    <w:p w14:paraId="11A7A369" w14:textId="77777777" w:rsidR="004714B9" w:rsidRDefault="004714B9">
      <w:pPr>
        <w:rPr>
          <w:u w:val="single"/>
        </w:rPr>
      </w:pPr>
    </w:p>
    <w:p w14:paraId="75B93144" w14:textId="77777777" w:rsidR="002D62E6" w:rsidRDefault="002D62E6" w:rsidP="002D62E6">
      <w:pPr>
        <w:rPr>
          <w:u w:val="single"/>
        </w:rPr>
      </w:pPr>
    </w:p>
    <w:p w14:paraId="16DE06A9" w14:textId="77777777" w:rsidR="002D62E6" w:rsidRDefault="002D62E6" w:rsidP="002D62E6">
      <w:pPr>
        <w:rPr>
          <w:u w:val="single"/>
        </w:rPr>
      </w:pPr>
    </w:p>
    <w:p w14:paraId="715EC500" w14:textId="757242E1"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5BB875A1"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6</w:t>
      </w:r>
    </w:p>
    <w:p w14:paraId="4E85793B" w14:textId="77777777" w:rsidR="00C41ACA" w:rsidRPr="00C41ACA" w:rsidRDefault="00C41ACA" w:rsidP="00C41ACA">
      <w:pPr>
        <w:tabs>
          <w:tab w:val="left" w:pos="-1440"/>
        </w:tabs>
        <w:jc w:val="both"/>
      </w:pPr>
    </w:p>
    <w:p w14:paraId="71889ACE" w14:textId="77777777" w:rsidR="00C41ACA" w:rsidRPr="00C41ACA" w:rsidRDefault="00C41ACA" w:rsidP="00C41ACA">
      <w:pPr>
        <w:tabs>
          <w:tab w:val="center" w:pos="4680"/>
        </w:tabs>
        <w:jc w:val="both"/>
      </w:pPr>
      <w:r w:rsidRPr="00C41ACA">
        <w:tab/>
        <w:t>SECTION 2.0 -- SERVICE RULES AND POLICIES (Continued)</w:t>
      </w:r>
    </w:p>
    <w:p w14:paraId="20A7D0E4" w14:textId="77777777" w:rsidR="00C41ACA" w:rsidRPr="00C41ACA" w:rsidRDefault="00C41ACA" w:rsidP="00C41ACA">
      <w:pPr>
        <w:tabs>
          <w:tab w:val="left" w:pos="-1440"/>
        </w:tabs>
        <w:jc w:val="both"/>
      </w:pPr>
    </w:p>
    <w:p w14:paraId="61057EA3" w14:textId="77777777" w:rsidR="00C41ACA" w:rsidRPr="00C41ACA" w:rsidRDefault="00C41ACA" w:rsidP="00C41ACA">
      <w:pPr>
        <w:tabs>
          <w:tab w:val="left" w:pos="-1440"/>
        </w:tabs>
        <w:jc w:val="both"/>
      </w:pPr>
      <w:r w:rsidRPr="00C41ACA">
        <w:t xml:space="preserve">(B)  </w:t>
      </w:r>
      <w:r w:rsidRPr="00C41ACA">
        <w:rPr>
          <w:u w:val="single"/>
        </w:rPr>
        <w:t>Tap or Reconnect Fees</w:t>
      </w:r>
    </w:p>
    <w:p w14:paraId="2AD81BD1" w14:textId="77777777" w:rsidR="00C41ACA" w:rsidRPr="00C41ACA" w:rsidRDefault="00C41ACA" w:rsidP="00C41ACA">
      <w:pPr>
        <w:tabs>
          <w:tab w:val="left" w:pos="-1440"/>
        </w:tabs>
        <w:jc w:val="both"/>
      </w:pPr>
      <w:r w:rsidRPr="00C41ACA">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84C5F">
        <w:t>PUC</w:t>
      </w:r>
      <w:r w:rsidRPr="00C41ACA">
        <w:t xml:space="preserve"> or such other regulatory authority having jurisdiction over the utility's rates in that portion of the utility's service area in which the applicant's or existing customer's property(</w:t>
      </w:r>
      <w:proofErr w:type="spellStart"/>
      <w:r w:rsidRPr="00C41ACA">
        <w:t>ies</w:t>
      </w:r>
      <w:proofErr w:type="spellEnd"/>
      <w:r w:rsidRPr="00C41ACA">
        <w:t xml:space="preserve">) is located.  </w:t>
      </w:r>
    </w:p>
    <w:p w14:paraId="3FAFEA48" w14:textId="77777777" w:rsidR="00C41ACA" w:rsidRPr="00C41ACA" w:rsidRDefault="00C41ACA" w:rsidP="00C41ACA">
      <w:pPr>
        <w:tabs>
          <w:tab w:val="left" w:pos="-1440"/>
        </w:tabs>
        <w:jc w:val="both"/>
      </w:pPr>
    </w:p>
    <w:p w14:paraId="5ABB9F53" w14:textId="20F24167" w:rsidR="00C41ACA" w:rsidRPr="00C41ACA" w:rsidRDefault="00C41ACA" w:rsidP="00C41ACA">
      <w:pPr>
        <w:tabs>
          <w:tab w:val="left" w:pos="-1440"/>
        </w:tabs>
        <w:jc w:val="both"/>
      </w:pPr>
      <w:r w:rsidRPr="00C41ACA">
        <w:t xml:space="preserve">Fees in addition to the regular tap fee may be charged if listed specifically in Section 1 to cover unique costs not normally incurred as  permitted by </w:t>
      </w:r>
      <w:r w:rsidR="004B0C5D">
        <w:t>16</w:t>
      </w:r>
      <w:r w:rsidRPr="00C41ACA">
        <w:t xml:space="preserve"> TAC</w:t>
      </w:r>
      <w:r w:rsidR="004B0C5D">
        <w:rPr>
          <w:sz w:val="18"/>
          <w:szCs w:val="18"/>
        </w:rPr>
        <w:t xml:space="preserve"> </w:t>
      </w:r>
      <w:r w:rsidR="004B0C5D" w:rsidRPr="004B0C5D">
        <w:rPr>
          <w:szCs w:val="24"/>
        </w:rPr>
        <w:t>§</w:t>
      </w:r>
      <w:r w:rsidRPr="00C41ACA">
        <w:t>2</w:t>
      </w:r>
      <w:r w:rsidR="00D84C5F">
        <w:t>4</w:t>
      </w:r>
      <w:r w:rsidRPr="00C41ACA">
        <w:t>.</w:t>
      </w:r>
      <w:r w:rsidR="004B0C5D">
        <w:t>1</w:t>
      </w:r>
      <w:r w:rsidRPr="00C41ACA">
        <w:t>6</w:t>
      </w:r>
      <w:r w:rsidR="004B0C5D">
        <w:t>3</w:t>
      </w:r>
      <w:r w:rsidRPr="00C41ACA">
        <w:t>(a)(1)(C).  For example, a road bore for customers outside a subdivision or residential area could be considered a unique cost.</w:t>
      </w:r>
    </w:p>
    <w:p w14:paraId="6ADC24D1" w14:textId="77777777" w:rsidR="00C41ACA" w:rsidRPr="00C41ACA" w:rsidRDefault="00C41ACA" w:rsidP="00C41ACA">
      <w:pPr>
        <w:tabs>
          <w:tab w:val="left" w:pos="-1440"/>
        </w:tabs>
        <w:jc w:val="both"/>
      </w:pPr>
    </w:p>
    <w:p w14:paraId="1A7D54D3" w14:textId="241E8B1E" w:rsidR="00C41ACA" w:rsidRPr="00C41ACA" w:rsidRDefault="00C41ACA" w:rsidP="004B0C5D">
      <w:r w:rsidRPr="00C41ACA">
        <w:t xml:space="preserve">(C)  </w:t>
      </w:r>
      <w:r w:rsidRPr="00C41ACA">
        <w:rPr>
          <w:u w:val="single"/>
        </w:rPr>
        <w:t>Easement Requirement</w:t>
      </w:r>
    </w:p>
    <w:p w14:paraId="552BCF89" w14:textId="77777777" w:rsidR="00C41ACA" w:rsidRPr="00C41ACA" w:rsidRDefault="00C41ACA" w:rsidP="00C41ACA">
      <w:pPr>
        <w:tabs>
          <w:tab w:val="left" w:pos="-1440"/>
        </w:tabs>
        <w:jc w:val="both"/>
      </w:pPr>
      <w:r w:rsidRPr="00C41ACA">
        <w:t>Where recorded public utility easements on the service applicant</w:t>
      </w:r>
      <w:r w:rsidR="00D84C5F">
        <w:t>’</w:t>
      </w:r>
      <w:r w:rsidRPr="00C41ACA">
        <w:t>s property do not exist or public road right-of-way easements are not available to access the applicant</w:t>
      </w:r>
      <w:r w:rsidR="00D84C5F">
        <w:t>’</w:t>
      </w:r>
      <w:r w:rsidRPr="00C41ACA">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CC58D0B" w14:textId="77777777" w:rsidR="00C41ACA" w:rsidRPr="00C41ACA" w:rsidRDefault="00C41ACA" w:rsidP="00C41ACA">
      <w:pPr>
        <w:tabs>
          <w:tab w:val="left" w:pos="-1440"/>
        </w:tabs>
        <w:jc w:val="both"/>
      </w:pPr>
    </w:p>
    <w:p w14:paraId="11C0A369" w14:textId="77777777" w:rsidR="00C41ACA" w:rsidRPr="00C41ACA" w:rsidRDefault="00C41ACA" w:rsidP="00C41ACA">
      <w:pPr>
        <w:tabs>
          <w:tab w:val="left" w:pos="-1440"/>
        </w:tabs>
        <w:jc w:val="both"/>
      </w:pPr>
      <w:r w:rsidRPr="00C41ACA">
        <w:rPr>
          <w:u w:val="single"/>
        </w:rPr>
        <w:t>Section 2.04 - Utility Response to Applications for Service</w:t>
      </w:r>
    </w:p>
    <w:p w14:paraId="2649A067" w14:textId="77777777" w:rsidR="00C41ACA" w:rsidRPr="00C41ACA" w:rsidRDefault="00C41ACA" w:rsidP="00C41ACA">
      <w:pPr>
        <w:tabs>
          <w:tab w:val="left" w:pos="-1440"/>
        </w:tabs>
        <w:jc w:val="both"/>
      </w:pPr>
    </w:p>
    <w:p w14:paraId="719B5E2A" w14:textId="77777777" w:rsidR="00C41ACA" w:rsidRPr="00C41ACA" w:rsidRDefault="00C41ACA" w:rsidP="00C41ACA">
      <w:pPr>
        <w:tabs>
          <w:tab w:val="left" w:pos="-1440"/>
        </w:tabs>
        <w:jc w:val="both"/>
      </w:pPr>
      <w:r w:rsidRPr="00C41ACA">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0786DC9" w14:textId="77777777" w:rsidR="00C41ACA" w:rsidRPr="00C41ACA" w:rsidRDefault="00C41ACA" w:rsidP="00C41ACA">
      <w:pPr>
        <w:tabs>
          <w:tab w:val="left" w:pos="-1440"/>
        </w:tabs>
        <w:jc w:val="both"/>
      </w:pPr>
    </w:p>
    <w:p w14:paraId="5718B406" w14:textId="77777777" w:rsidR="00C41ACA" w:rsidRPr="00C41ACA" w:rsidRDefault="00C41ACA" w:rsidP="00C41ACA">
      <w:pPr>
        <w:tabs>
          <w:tab w:val="left" w:pos="-1440"/>
        </w:tabs>
        <w:jc w:val="both"/>
      </w:pPr>
      <w:r w:rsidRPr="00C41ACA">
        <w:t>Except for good cause where service has previously been provided, service will be reconnected within one working day after the applicant has met the requirements for reconnection.</w:t>
      </w:r>
    </w:p>
    <w:p w14:paraId="69BF3BB2" w14:textId="77777777" w:rsidR="00C41ACA" w:rsidRPr="00C41ACA" w:rsidRDefault="00C41ACA" w:rsidP="00C41ACA">
      <w:pPr>
        <w:tabs>
          <w:tab w:val="left" w:pos="-1440"/>
        </w:tabs>
        <w:jc w:val="both"/>
      </w:pPr>
    </w:p>
    <w:p w14:paraId="6861FC9E" w14:textId="77777777" w:rsidR="00C41ACA" w:rsidRPr="00C41ACA" w:rsidRDefault="00C41ACA" w:rsidP="00C41ACA">
      <w:pPr>
        <w:tabs>
          <w:tab w:val="left" w:pos="-1440"/>
        </w:tabs>
        <w:jc w:val="both"/>
      </w:pPr>
      <w:r w:rsidRPr="00C41ACA">
        <w:rPr>
          <w:u w:val="single"/>
        </w:rPr>
        <w:t>Section 2.05 - Customer Responsibility</w:t>
      </w:r>
    </w:p>
    <w:p w14:paraId="12253B41" w14:textId="77777777" w:rsidR="00C41ACA" w:rsidRPr="00C41ACA" w:rsidRDefault="00C41ACA" w:rsidP="00C41ACA">
      <w:pPr>
        <w:tabs>
          <w:tab w:val="left" w:pos="-1440"/>
        </w:tabs>
        <w:jc w:val="both"/>
      </w:pPr>
    </w:p>
    <w:p w14:paraId="395ED7C6" w14:textId="77777777" w:rsidR="00C41ACA" w:rsidRPr="00C41ACA" w:rsidRDefault="00C41ACA" w:rsidP="00C41ACA">
      <w:pPr>
        <w:tabs>
          <w:tab w:val="left" w:pos="-1440"/>
        </w:tabs>
        <w:jc w:val="both"/>
      </w:pPr>
      <w:r w:rsidRPr="00C41ACA">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06889263" w14:textId="77777777" w:rsidR="004714B9" w:rsidRDefault="004714B9">
      <w:pPr>
        <w:rPr>
          <w:u w:val="single"/>
        </w:rPr>
      </w:pPr>
    </w:p>
    <w:p w14:paraId="40649012" w14:textId="77777777" w:rsidR="004714B9" w:rsidRDefault="004714B9">
      <w:pPr>
        <w:rPr>
          <w:u w:val="single"/>
        </w:rPr>
      </w:pPr>
    </w:p>
    <w:p w14:paraId="6CF7CD8A" w14:textId="77777777" w:rsidR="004714B9" w:rsidRDefault="004714B9">
      <w:pPr>
        <w:rPr>
          <w:u w:val="single"/>
        </w:rPr>
      </w:pPr>
    </w:p>
    <w:p w14:paraId="4754D902" w14:textId="77777777" w:rsidR="002D62E6" w:rsidRDefault="002D62E6" w:rsidP="002D62E6">
      <w:pPr>
        <w:rPr>
          <w:b/>
          <w:szCs w:val="24"/>
        </w:rPr>
      </w:pPr>
    </w:p>
    <w:p w14:paraId="690D4BAE" w14:textId="2F39E58D"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3E1D496C"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7</w:t>
      </w:r>
    </w:p>
    <w:p w14:paraId="04968DB4" w14:textId="77777777" w:rsidR="00C41ACA" w:rsidRPr="00C41ACA" w:rsidRDefault="00C41ACA" w:rsidP="00C41ACA">
      <w:pPr>
        <w:tabs>
          <w:tab w:val="left" w:pos="-1440"/>
        </w:tabs>
        <w:jc w:val="both"/>
      </w:pPr>
    </w:p>
    <w:p w14:paraId="1EC6E139" w14:textId="77777777" w:rsidR="00C41ACA" w:rsidRPr="00C41ACA" w:rsidRDefault="00C41ACA" w:rsidP="00C41ACA">
      <w:pPr>
        <w:tabs>
          <w:tab w:val="center" w:pos="4680"/>
        </w:tabs>
        <w:jc w:val="both"/>
      </w:pPr>
      <w:r w:rsidRPr="00C41ACA">
        <w:tab/>
        <w:t>SECTION 2.0 -- SERVICE RULES AND POLICIES (Continued)</w:t>
      </w:r>
    </w:p>
    <w:p w14:paraId="4EBB0F57" w14:textId="77777777" w:rsidR="00C41ACA" w:rsidRPr="00C41ACA" w:rsidRDefault="00C41ACA" w:rsidP="00C41ACA">
      <w:pPr>
        <w:tabs>
          <w:tab w:val="left" w:pos="-1440"/>
        </w:tabs>
        <w:jc w:val="both"/>
      </w:pPr>
    </w:p>
    <w:p w14:paraId="794848F4" w14:textId="77777777" w:rsidR="00C41ACA" w:rsidRPr="00C41ACA" w:rsidRDefault="00C41ACA" w:rsidP="00C41ACA">
      <w:pPr>
        <w:tabs>
          <w:tab w:val="left" w:pos="-1440"/>
        </w:tabs>
        <w:jc w:val="both"/>
      </w:pPr>
      <w:r w:rsidRPr="00C41ACA">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523BC5D" w14:textId="77777777" w:rsidR="00C41ACA" w:rsidRPr="00C41ACA" w:rsidRDefault="00C41ACA" w:rsidP="00C41ACA">
      <w:pPr>
        <w:tabs>
          <w:tab w:val="left" w:pos="-1440"/>
        </w:tabs>
        <w:jc w:val="both"/>
      </w:pPr>
    </w:p>
    <w:p w14:paraId="26FE2237" w14:textId="77777777" w:rsidR="00C41ACA" w:rsidRPr="00C41ACA" w:rsidRDefault="00C41ACA" w:rsidP="00C41ACA">
      <w:pPr>
        <w:tabs>
          <w:tab w:val="left" w:pos="-1440"/>
        </w:tabs>
        <w:jc w:val="both"/>
      </w:pPr>
      <w:r w:rsidRPr="00C41ACA">
        <w:rPr>
          <w:u w:val="single"/>
        </w:rPr>
        <w:t>Section 2.06 - Customer Service Inspections</w:t>
      </w:r>
    </w:p>
    <w:p w14:paraId="7E735711" w14:textId="77777777" w:rsidR="00C41ACA" w:rsidRPr="00C41ACA" w:rsidRDefault="00C41ACA" w:rsidP="00C41ACA">
      <w:pPr>
        <w:tabs>
          <w:tab w:val="left" w:pos="-1440"/>
        </w:tabs>
        <w:jc w:val="both"/>
      </w:pPr>
    </w:p>
    <w:p w14:paraId="29E02522" w14:textId="6C7C9247" w:rsidR="00C41ACA" w:rsidRPr="00C41ACA" w:rsidRDefault="00C41ACA" w:rsidP="00C41ACA">
      <w:pPr>
        <w:tabs>
          <w:tab w:val="left" w:pos="-1440"/>
        </w:tabs>
        <w:jc w:val="both"/>
      </w:pPr>
      <w:r w:rsidRPr="00C41ACA">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w:t>
      </w:r>
      <w:r w:rsidR="00D84C5F">
        <w:t>a</w:t>
      </w:r>
      <w:r w:rsidRPr="00C41ACA">
        <w:t>l Quality</w:t>
      </w:r>
      <w:r w:rsidR="00D84C5F">
        <w:t xml:space="preserve"> (TCEQ)</w:t>
      </w:r>
      <w:r w:rsidRPr="00C41ACA">
        <w:t xml:space="preserve"> Rules and Regulations for Public Water Systems, </w:t>
      </w:r>
      <w:r w:rsidR="00286009">
        <w:t>Title 30 TAC</w:t>
      </w:r>
      <w:r w:rsidRPr="00C41ACA">
        <w:t xml:space="preserve"> </w:t>
      </w:r>
      <w:r w:rsidR="00286009" w:rsidRPr="00286009">
        <w:t>§</w:t>
      </w:r>
      <w:r w:rsidRPr="00C41ACA">
        <w:t xml:space="preserve">290.46(j).  The Utility is not required to perform these inspections for the applicant/customer, but will assist the applicant/customer in locating and obtaining the services of a certified inspector.   </w:t>
      </w:r>
    </w:p>
    <w:p w14:paraId="16FD49DE" w14:textId="77777777" w:rsidR="00C41ACA" w:rsidRPr="00C41ACA" w:rsidRDefault="00C41ACA" w:rsidP="00C41ACA">
      <w:pPr>
        <w:tabs>
          <w:tab w:val="left" w:pos="-1440"/>
        </w:tabs>
        <w:jc w:val="both"/>
      </w:pPr>
    </w:p>
    <w:p w14:paraId="0E078C30" w14:textId="77777777" w:rsidR="00C41ACA" w:rsidRPr="00C41ACA" w:rsidRDefault="00C41ACA" w:rsidP="00C41ACA">
      <w:pPr>
        <w:tabs>
          <w:tab w:val="left" w:pos="-1440"/>
        </w:tabs>
        <w:jc w:val="both"/>
        <w:rPr>
          <w:u w:val="single"/>
        </w:rPr>
      </w:pPr>
      <w:r w:rsidRPr="00C41ACA">
        <w:rPr>
          <w:u w:val="single"/>
        </w:rPr>
        <w:t>Section  2.07 - Back Flow Prevention Devices</w:t>
      </w:r>
    </w:p>
    <w:p w14:paraId="5299CC4D" w14:textId="77777777" w:rsidR="00C41ACA" w:rsidRPr="00C41ACA" w:rsidRDefault="00C41ACA" w:rsidP="00C41ACA">
      <w:pPr>
        <w:tabs>
          <w:tab w:val="left" w:pos="-1440"/>
        </w:tabs>
        <w:jc w:val="both"/>
      </w:pPr>
    </w:p>
    <w:p w14:paraId="713F8F05" w14:textId="2AFE60E1" w:rsidR="00C41ACA" w:rsidRPr="00C41ACA" w:rsidRDefault="00C41ACA" w:rsidP="00C41ACA">
      <w:pPr>
        <w:tabs>
          <w:tab w:val="left" w:pos="-1440"/>
        </w:tabs>
        <w:jc w:val="both"/>
      </w:pPr>
      <w:r w:rsidRPr="00C41ACA">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84C5F">
        <w:t>§</w:t>
      </w:r>
      <w:r w:rsidRPr="00C41ACA">
        <w:t>290.47(</w:t>
      </w:r>
      <w:r w:rsidR="00286009">
        <w:t>f</w:t>
      </w:r>
      <w:r w:rsidRPr="00C41ACA">
        <w:t xml:space="preserve">) Appendix </w:t>
      </w:r>
      <w:r w:rsidR="00286009">
        <w:t>F</w:t>
      </w:r>
      <w:r w:rsidRPr="00C41ACA">
        <w:t xml:space="preserve">, Assessment of Hazards and Selection of Assemblies of the TCEQ Rules and Regulations for Public Water Systems.  </w:t>
      </w:r>
    </w:p>
    <w:p w14:paraId="2E5EA5FC" w14:textId="77777777" w:rsidR="00C41ACA" w:rsidRPr="00C41ACA" w:rsidRDefault="00C41ACA" w:rsidP="00C41ACA">
      <w:pPr>
        <w:tabs>
          <w:tab w:val="left" w:pos="-1440"/>
        </w:tabs>
        <w:jc w:val="both"/>
      </w:pPr>
    </w:p>
    <w:p w14:paraId="00126F12" w14:textId="77777777" w:rsidR="00C41ACA" w:rsidRPr="00C41ACA" w:rsidRDefault="00C41ACA" w:rsidP="00C41ACA">
      <w:pPr>
        <w:tabs>
          <w:tab w:val="left" w:pos="-1440"/>
        </w:tabs>
        <w:jc w:val="both"/>
      </w:pPr>
      <w:r w:rsidRPr="00C41ACA">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C41ACA">
        <w:noBreakHyphen/>
        <w:t xml:space="preserve">connection control program is in effect, backflow protection at the water service entrance or meter is not required.  </w:t>
      </w:r>
    </w:p>
    <w:p w14:paraId="5E3BB3B2" w14:textId="77777777" w:rsidR="00C41ACA" w:rsidRPr="00C41ACA" w:rsidRDefault="00C41ACA" w:rsidP="00C41ACA">
      <w:pPr>
        <w:tabs>
          <w:tab w:val="left" w:pos="-1440"/>
        </w:tabs>
        <w:jc w:val="both"/>
      </w:pPr>
    </w:p>
    <w:p w14:paraId="3369894F" w14:textId="40B142B6" w:rsidR="00C41ACA" w:rsidRPr="00C41ACA" w:rsidRDefault="00C41ACA" w:rsidP="00C41ACA">
      <w:pPr>
        <w:tabs>
          <w:tab w:val="left" w:pos="-1440"/>
        </w:tabs>
        <w:jc w:val="both"/>
      </w:pPr>
      <w:r w:rsidRPr="00C41ACA">
        <w:t xml:space="preserve">At any residence or establishment where it has been determined by a customer service inspection, that there is no actual or potential contamination hazard, as referenced in </w:t>
      </w:r>
      <w:r w:rsidR="00286009">
        <w:t>Title</w:t>
      </w:r>
      <w:r w:rsidR="00286009" w:rsidRPr="00286009">
        <w:t xml:space="preserve"> §</w:t>
      </w:r>
      <w:r w:rsidRPr="00C41ACA">
        <w:t>290.47(</w:t>
      </w:r>
      <w:r w:rsidR="00286009">
        <w:t>f</w:t>
      </w:r>
      <w:r w:rsidRPr="00C41ACA">
        <w:t xml:space="preserve">) Appendix </w:t>
      </w:r>
      <w:r w:rsidR="00286009">
        <w:t>F</w:t>
      </w:r>
      <w:r w:rsidRPr="00C41ACA">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2C57469" w14:textId="77777777" w:rsidR="00C41ACA" w:rsidRPr="00C41ACA" w:rsidRDefault="00C41ACA" w:rsidP="00C41ACA">
      <w:pPr>
        <w:tabs>
          <w:tab w:val="left" w:pos="-1440"/>
        </w:tabs>
        <w:jc w:val="both"/>
      </w:pPr>
    </w:p>
    <w:p w14:paraId="1C0FE2BF" w14:textId="77777777" w:rsidR="00C41ACA" w:rsidRDefault="00C41ACA" w:rsidP="00C41ACA">
      <w:pPr>
        <w:tabs>
          <w:tab w:val="left" w:pos="-1440"/>
        </w:tabs>
        <w:jc w:val="both"/>
      </w:pPr>
      <w:r w:rsidRPr="00C41ACA">
        <w:t xml:space="preserve">All backflow prevention assemblies or devices shall be tested upon installation by a TCEQ certified backflow prevention assembly </w:t>
      </w:r>
      <w:proofErr w:type="spellStart"/>
      <w:r w:rsidRPr="00C41ACA">
        <w:t>tester</w:t>
      </w:r>
      <w:proofErr w:type="spellEnd"/>
      <w:r w:rsidRPr="00C41ACA">
        <w:t xml:space="preserve"> and certified to be operating within specifications. Backflow prevention assemblies which are installed to provide protection against health hazards</w:t>
      </w:r>
      <w:r w:rsidR="00D84C5F">
        <w:t xml:space="preserve"> </w:t>
      </w:r>
      <w:r w:rsidRPr="00C41ACA">
        <w:t xml:space="preserve">must also be tested and certified to be operating within specifications at least annually by a certified backflow prevention assembly tester.    </w:t>
      </w:r>
    </w:p>
    <w:p w14:paraId="287A83F1" w14:textId="77777777" w:rsidR="004714B9" w:rsidRDefault="004714B9" w:rsidP="00C41ACA">
      <w:pPr>
        <w:tabs>
          <w:tab w:val="left" w:pos="-1440"/>
        </w:tabs>
        <w:jc w:val="both"/>
      </w:pPr>
    </w:p>
    <w:p w14:paraId="7F24841F" w14:textId="77777777" w:rsidR="004714B9" w:rsidRDefault="004714B9" w:rsidP="00C41ACA">
      <w:pPr>
        <w:tabs>
          <w:tab w:val="left" w:pos="-1440"/>
        </w:tabs>
        <w:jc w:val="both"/>
      </w:pPr>
    </w:p>
    <w:p w14:paraId="36ED95B8" w14:textId="77777777" w:rsidR="004714B9" w:rsidRDefault="004714B9" w:rsidP="00C41ACA">
      <w:pPr>
        <w:tabs>
          <w:tab w:val="left" w:pos="-1440"/>
        </w:tabs>
        <w:jc w:val="both"/>
      </w:pPr>
    </w:p>
    <w:p w14:paraId="53958271" w14:textId="77777777" w:rsidR="004714B9" w:rsidRPr="00C41ACA" w:rsidRDefault="004714B9" w:rsidP="00C41ACA">
      <w:pPr>
        <w:tabs>
          <w:tab w:val="left" w:pos="-1440"/>
        </w:tabs>
        <w:jc w:val="both"/>
      </w:pPr>
    </w:p>
    <w:p w14:paraId="57EF710B" w14:textId="77777777" w:rsidR="002D62E6" w:rsidRDefault="002D62E6" w:rsidP="002D62E6">
      <w:pPr>
        <w:rPr>
          <w:b/>
          <w:szCs w:val="24"/>
        </w:rPr>
      </w:pPr>
    </w:p>
    <w:p w14:paraId="6329F2AD" w14:textId="359B4339"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5B4FB99A"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8</w:t>
      </w:r>
    </w:p>
    <w:p w14:paraId="1C903239" w14:textId="77777777" w:rsidR="00C41ACA" w:rsidRPr="00C41ACA" w:rsidRDefault="00C41ACA" w:rsidP="00C41ACA">
      <w:pPr>
        <w:tabs>
          <w:tab w:val="left" w:pos="-1440"/>
        </w:tabs>
        <w:jc w:val="both"/>
      </w:pPr>
    </w:p>
    <w:p w14:paraId="62E3700C" w14:textId="77777777" w:rsidR="00C41ACA" w:rsidRPr="00C41ACA" w:rsidRDefault="00C41ACA" w:rsidP="00C41ACA">
      <w:pPr>
        <w:tabs>
          <w:tab w:val="center" w:pos="4680"/>
        </w:tabs>
        <w:jc w:val="both"/>
      </w:pPr>
      <w:r w:rsidRPr="00C41ACA">
        <w:tab/>
        <w:t>SECTION 2.0 -- SERVICE RULES AND POLICIES (Continued)</w:t>
      </w:r>
    </w:p>
    <w:p w14:paraId="4A4E772B" w14:textId="77777777" w:rsidR="00C41ACA" w:rsidRPr="00C41ACA" w:rsidRDefault="00C41ACA" w:rsidP="00C41ACA">
      <w:pPr>
        <w:tabs>
          <w:tab w:val="left" w:pos="-1440"/>
        </w:tabs>
        <w:jc w:val="both"/>
      </w:pPr>
    </w:p>
    <w:p w14:paraId="3F3E7B4C" w14:textId="77777777" w:rsidR="00C41ACA" w:rsidRPr="00C41ACA" w:rsidRDefault="00C41ACA" w:rsidP="00C41ACA">
      <w:pPr>
        <w:tabs>
          <w:tab w:val="left" w:pos="-1440"/>
        </w:tabs>
        <w:jc w:val="both"/>
      </w:pPr>
      <w:r w:rsidRPr="00C41ACA">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5B0CE1CF" w14:textId="77777777" w:rsidR="00C41ACA" w:rsidRPr="00C41ACA" w:rsidRDefault="00C41ACA" w:rsidP="00C41ACA">
      <w:pPr>
        <w:tabs>
          <w:tab w:val="left" w:pos="-1440"/>
        </w:tabs>
        <w:jc w:val="both"/>
      </w:pPr>
    </w:p>
    <w:p w14:paraId="183F9BD1" w14:textId="77777777" w:rsidR="00C41ACA" w:rsidRPr="00C41ACA" w:rsidRDefault="00C41ACA" w:rsidP="00C41ACA">
      <w:pPr>
        <w:tabs>
          <w:tab w:val="left" w:pos="-1440"/>
        </w:tabs>
        <w:jc w:val="both"/>
      </w:pPr>
      <w:r w:rsidRPr="00C41ACA">
        <w:rPr>
          <w:u w:val="single"/>
        </w:rPr>
        <w:t>Section  2.08 - Access to Customer</w:t>
      </w:r>
      <w:r w:rsidR="00D84C5F">
        <w:rPr>
          <w:u w:val="single"/>
        </w:rPr>
        <w:t>’</w:t>
      </w:r>
      <w:r w:rsidRPr="00C41ACA">
        <w:rPr>
          <w:u w:val="single"/>
        </w:rPr>
        <w:t>s Premises</w:t>
      </w:r>
    </w:p>
    <w:p w14:paraId="5B495DB1" w14:textId="77777777" w:rsidR="00C41ACA" w:rsidRPr="00C41ACA" w:rsidRDefault="00C41ACA" w:rsidP="00C41ACA">
      <w:pPr>
        <w:tabs>
          <w:tab w:val="left" w:pos="-1440"/>
        </w:tabs>
        <w:jc w:val="both"/>
      </w:pPr>
    </w:p>
    <w:p w14:paraId="289C350E" w14:textId="77777777" w:rsidR="00C41ACA" w:rsidRPr="00C41ACA" w:rsidRDefault="00C41ACA" w:rsidP="00C41ACA">
      <w:pPr>
        <w:tabs>
          <w:tab w:val="left" w:pos="-1440"/>
        </w:tabs>
        <w:jc w:val="both"/>
      </w:pPr>
      <w:r w:rsidRPr="00C41ACA">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w:t>
      </w:r>
      <w:r w:rsidR="00D84C5F">
        <w:t>’</w:t>
      </w:r>
      <w:r w:rsidRPr="00C41ACA">
        <w:t>s property.  The customer may require any utility representative, employee, contractor, or agent seeking to make such entry identify themselves, their affiliation with the utility, and the purpose of their entry.</w:t>
      </w:r>
    </w:p>
    <w:p w14:paraId="0BAC2731" w14:textId="77777777" w:rsidR="00C41ACA" w:rsidRPr="00C41ACA" w:rsidRDefault="00C41ACA" w:rsidP="00C41ACA">
      <w:pPr>
        <w:tabs>
          <w:tab w:val="left" w:pos="-1440"/>
        </w:tabs>
        <w:jc w:val="both"/>
      </w:pPr>
    </w:p>
    <w:p w14:paraId="666832C1" w14:textId="77777777" w:rsidR="00C41ACA" w:rsidRPr="00C41ACA" w:rsidRDefault="00C41ACA" w:rsidP="00C41ACA">
      <w:pPr>
        <w:tabs>
          <w:tab w:val="left" w:pos="-1440"/>
        </w:tabs>
        <w:jc w:val="both"/>
      </w:pPr>
      <w:r w:rsidRPr="00C41ACA">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466FF98B" w14:textId="77777777" w:rsidR="00C41ACA" w:rsidRPr="00C41ACA" w:rsidRDefault="00C41ACA" w:rsidP="00C41ACA">
      <w:pPr>
        <w:tabs>
          <w:tab w:val="left" w:pos="-1440"/>
        </w:tabs>
        <w:jc w:val="both"/>
      </w:pPr>
    </w:p>
    <w:p w14:paraId="50C524C2" w14:textId="77777777" w:rsidR="00C41ACA" w:rsidRPr="00C41ACA" w:rsidRDefault="00C41ACA" w:rsidP="00C41ACA">
      <w:pPr>
        <w:tabs>
          <w:tab w:val="left" w:pos="-1440"/>
        </w:tabs>
        <w:jc w:val="both"/>
      </w:pPr>
      <w:r w:rsidRPr="00C41ACA">
        <w:rPr>
          <w:u w:val="single"/>
        </w:rPr>
        <w:t>Section 2.09 - Meter Requirements, Readings, and Testing</w:t>
      </w:r>
    </w:p>
    <w:p w14:paraId="36200975" w14:textId="77777777" w:rsidR="00C41ACA" w:rsidRPr="00C41ACA" w:rsidRDefault="00C41ACA" w:rsidP="00C41ACA">
      <w:pPr>
        <w:tabs>
          <w:tab w:val="left" w:pos="-1440"/>
        </w:tabs>
        <w:jc w:val="both"/>
      </w:pPr>
    </w:p>
    <w:p w14:paraId="0617A553" w14:textId="77777777" w:rsidR="00C41ACA" w:rsidRPr="00C41ACA" w:rsidRDefault="00C41ACA" w:rsidP="00C41ACA">
      <w:pPr>
        <w:tabs>
          <w:tab w:val="left" w:pos="-1440"/>
        </w:tabs>
        <w:jc w:val="both"/>
      </w:pPr>
      <w:r w:rsidRPr="00C41ACA">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42E1022" w14:textId="77777777" w:rsidR="00C41ACA" w:rsidRPr="00C41ACA" w:rsidRDefault="00C41ACA" w:rsidP="00C41ACA">
      <w:pPr>
        <w:tabs>
          <w:tab w:val="left" w:pos="-1440"/>
        </w:tabs>
        <w:jc w:val="both"/>
      </w:pPr>
    </w:p>
    <w:p w14:paraId="062DBDEC" w14:textId="77777777" w:rsidR="00C41ACA" w:rsidRPr="00C41ACA" w:rsidRDefault="00C41ACA" w:rsidP="00C41ACA">
      <w:pPr>
        <w:tabs>
          <w:tab w:val="left" w:pos="-1440"/>
        </w:tabs>
        <w:jc w:val="both"/>
      </w:pPr>
      <w:r w:rsidRPr="00C41ACA">
        <w:t>Meters will be read at monthly intervals and as nearly as possible on the corresponding day of each monthly meter reading period unless otherwise authorized by the Commission.</w:t>
      </w:r>
    </w:p>
    <w:p w14:paraId="23DBCAD9" w14:textId="77777777" w:rsidR="00C41ACA" w:rsidRPr="00C41ACA" w:rsidRDefault="00C41ACA" w:rsidP="00C41ACA">
      <w:pPr>
        <w:tabs>
          <w:tab w:val="left" w:pos="-1440"/>
        </w:tabs>
        <w:jc w:val="both"/>
      </w:pPr>
    </w:p>
    <w:p w14:paraId="42019E94" w14:textId="77777777" w:rsidR="00C41ACA" w:rsidRPr="00C41ACA" w:rsidRDefault="00C41ACA" w:rsidP="004714B9">
      <w:pPr>
        <w:jc w:val="both"/>
      </w:pPr>
      <w:r w:rsidRPr="00C41ACA">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w:t>
      </w:r>
      <w:r w:rsidR="004714B9" w:rsidRPr="004714B9">
        <w:t xml:space="preserve"> </w:t>
      </w:r>
      <w:r w:rsidR="004714B9" w:rsidRPr="00C41ACA">
        <w:t xml:space="preserve">the test will be made on the customer's premises, but may, at the utility's discretion, be made at the utility's testing facility.  </w:t>
      </w:r>
    </w:p>
    <w:p w14:paraId="532D7300" w14:textId="77777777" w:rsidR="004714B9" w:rsidRDefault="004714B9"/>
    <w:p w14:paraId="11A19BAC" w14:textId="77777777" w:rsidR="004714B9" w:rsidRDefault="004714B9"/>
    <w:p w14:paraId="6D5A14BB" w14:textId="77777777" w:rsidR="002D62E6" w:rsidRDefault="002D62E6" w:rsidP="002D62E6">
      <w:pPr>
        <w:rPr>
          <w:b/>
          <w:szCs w:val="24"/>
        </w:rPr>
      </w:pPr>
    </w:p>
    <w:p w14:paraId="7BE90639" w14:textId="56444A84" w:rsidR="00C41ACA" w:rsidRPr="00C41ACA" w:rsidRDefault="002D62E6">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br w:type="page"/>
      </w:r>
    </w:p>
    <w:p w14:paraId="35A0B9CF" w14:textId="77777777" w:rsidR="00C41ACA" w:rsidRPr="00C41ACA" w:rsidRDefault="00D84C5F" w:rsidP="00D84C5F">
      <w:pPr>
        <w:tabs>
          <w:tab w:val="right" w:pos="9360"/>
        </w:tabs>
        <w:jc w:val="both"/>
      </w:pPr>
      <w:r w:rsidRPr="00C41ACA">
        <w:rPr>
          <w:u w:val="single"/>
        </w:rPr>
        <w:lastRenderedPageBreak/>
        <w:t>Wilderness Cove Water Company LLC.</w:t>
      </w:r>
      <w:r w:rsidR="00C41ACA" w:rsidRPr="00C41ACA">
        <w:tab/>
        <w:t>Water Utility Tariff Page No. 9</w:t>
      </w:r>
    </w:p>
    <w:p w14:paraId="720512D6" w14:textId="77777777" w:rsidR="00C41ACA" w:rsidRPr="00C41ACA" w:rsidRDefault="00C41ACA" w:rsidP="00C41ACA">
      <w:pPr>
        <w:tabs>
          <w:tab w:val="left" w:pos="-1440"/>
        </w:tabs>
        <w:jc w:val="both"/>
      </w:pPr>
    </w:p>
    <w:p w14:paraId="47B09760" w14:textId="77777777" w:rsidR="00C41ACA" w:rsidRPr="00C41ACA" w:rsidRDefault="00C41ACA" w:rsidP="00C41ACA">
      <w:pPr>
        <w:tabs>
          <w:tab w:val="center" w:pos="4680"/>
        </w:tabs>
        <w:jc w:val="both"/>
      </w:pPr>
      <w:r w:rsidRPr="00C41ACA">
        <w:tab/>
        <w:t>SECTION 2.0 -- SERVICE RULES AND POLICIES (Continued)</w:t>
      </w:r>
    </w:p>
    <w:p w14:paraId="5CAC0CA0" w14:textId="77777777" w:rsidR="00C41ACA" w:rsidRPr="00C41ACA" w:rsidRDefault="00C41ACA" w:rsidP="00C41ACA">
      <w:pPr>
        <w:tabs>
          <w:tab w:val="left" w:pos="-1440"/>
        </w:tabs>
        <w:jc w:val="both"/>
      </w:pPr>
    </w:p>
    <w:p w14:paraId="4F6D2C4B" w14:textId="77777777" w:rsidR="00C41ACA" w:rsidRPr="00C41ACA" w:rsidRDefault="00C41ACA" w:rsidP="00C41ACA">
      <w:pPr>
        <w:tabs>
          <w:tab w:val="left" w:pos="-1440"/>
        </w:tabs>
        <w:jc w:val="both"/>
      </w:pPr>
      <w:r w:rsidRPr="00C41ACA">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A490EBE" w14:textId="77777777" w:rsidR="00C41ACA" w:rsidRPr="00C41ACA" w:rsidRDefault="00C41ACA" w:rsidP="00D84C5F">
      <w:pPr>
        <w:jc w:val="both"/>
      </w:pPr>
    </w:p>
    <w:p w14:paraId="4FC74C2A" w14:textId="77777777" w:rsidR="00C41ACA" w:rsidRPr="00C41ACA" w:rsidRDefault="00C41ACA" w:rsidP="00C41ACA">
      <w:pPr>
        <w:tabs>
          <w:tab w:val="left" w:pos="-1440"/>
        </w:tabs>
        <w:jc w:val="both"/>
      </w:pPr>
      <w:r w:rsidRPr="00C41ACA">
        <w:rPr>
          <w:u w:val="single"/>
        </w:rPr>
        <w:t xml:space="preserve">Section 2.10 - Billing </w:t>
      </w:r>
    </w:p>
    <w:p w14:paraId="2BC1C97E" w14:textId="77777777" w:rsidR="00C41ACA" w:rsidRPr="00C41ACA" w:rsidRDefault="00C41ACA" w:rsidP="00C41ACA">
      <w:pPr>
        <w:tabs>
          <w:tab w:val="left" w:pos="-1440"/>
        </w:tabs>
        <w:jc w:val="both"/>
      </w:pPr>
    </w:p>
    <w:p w14:paraId="445B9F45" w14:textId="77777777" w:rsidR="00C41ACA" w:rsidRPr="00C41ACA" w:rsidRDefault="00C41ACA" w:rsidP="00C41ACA">
      <w:pPr>
        <w:tabs>
          <w:tab w:val="left" w:pos="-1440"/>
        </w:tabs>
        <w:jc w:val="both"/>
      </w:pPr>
      <w:r w:rsidRPr="00C41ACA">
        <w:t xml:space="preserve">(A)  </w:t>
      </w:r>
      <w:r w:rsidRPr="00C41ACA">
        <w:rPr>
          <w:u w:val="single"/>
        </w:rPr>
        <w:t>Regular Billing</w:t>
      </w:r>
    </w:p>
    <w:p w14:paraId="09F9F243" w14:textId="77777777" w:rsidR="00C41ACA" w:rsidRPr="00C41ACA" w:rsidRDefault="00C41ACA" w:rsidP="00C41ACA">
      <w:pPr>
        <w:tabs>
          <w:tab w:val="left" w:pos="-1440"/>
        </w:tabs>
        <w:jc w:val="both"/>
      </w:pPr>
      <w:r w:rsidRPr="00C41ACA">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4CF9FCC" w14:textId="77777777" w:rsidR="00C41ACA" w:rsidRPr="00C41ACA" w:rsidRDefault="00C41ACA" w:rsidP="00C41ACA">
      <w:pPr>
        <w:tabs>
          <w:tab w:val="left" w:pos="-1440"/>
        </w:tabs>
        <w:jc w:val="both"/>
      </w:pPr>
    </w:p>
    <w:p w14:paraId="3C323C70" w14:textId="77777777" w:rsidR="00C41ACA" w:rsidRPr="00C41ACA" w:rsidRDefault="00C41ACA" w:rsidP="00C41ACA">
      <w:pPr>
        <w:tabs>
          <w:tab w:val="left" w:pos="-1440"/>
        </w:tabs>
        <w:jc w:val="both"/>
      </w:pPr>
      <w:r w:rsidRPr="00C41ACA">
        <w:t xml:space="preserve">(B) </w:t>
      </w:r>
      <w:r w:rsidRPr="00C41ACA">
        <w:rPr>
          <w:u w:val="single"/>
        </w:rPr>
        <w:t>Late Fees</w:t>
      </w:r>
    </w:p>
    <w:p w14:paraId="6E455AAB" w14:textId="77777777" w:rsidR="00C41ACA" w:rsidRPr="00C41ACA" w:rsidRDefault="00C41ACA" w:rsidP="00C41ACA">
      <w:pPr>
        <w:tabs>
          <w:tab w:val="left" w:pos="-1440"/>
        </w:tabs>
        <w:jc w:val="both"/>
      </w:pPr>
      <w:r w:rsidRPr="00C41ACA">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5B444FC" w14:textId="77777777" w:rsidR="00C41ACA" w:rsidRPr="00C41ACA" w:rsidRDefault="00C41ACA" w:rsidP="00C41ACA">
      <w:pPr>
        <w:tabs>
          <w:tab w:val="left" w:pos="-1440"/>
        </w:tabs>
        <w:jc w:val="both"/>
      </w:pPr>
    </w:p>
    <w:p w14:paraId="1FC762EC" w14:textId="77777777" w:rsidR="00C41ACA" w:rsidRPr="00C41ACA" w:rsidRDefault="00C41ACA" w:rsidP="00C41ACA">
      <w:pPr>
        <w:tabs>
          <w:tab w:val="left" w:pos="-1440"/>
        </w:tabs>
        <w:jc w:val="both"/>
      </w:pPr>
      <w:r w:rsidRPr="00C41ACA">
        <w:t>(C)</w:t>
      </w:r>
      <w:r w:rsidRPr="00C41ACA">
        <w:rPr>
          <w:u w:val="single"/>
        </w:rPr>
        <w:t xml:space="preserve"> Information on Bill</w:t>
      </w:r>
    </w:p>
    <w:p w14:paraId="3F2AB673" w14:textId="77777777" w:rsidR="00C41ACA" w:rsidRPr="00C41ACA" w:rsidRDefault="00C41ACA" w:rsidP="00C41ACA">
      <w:pPr>
        <w:tabs>
          <w:tab w:val="left" w:pos="-1440"/>
        </w:tabs>
        <w:jc w:val="both"/>
      </w:pPr>
      <w:r w:rsidRPr="00C41ACA">
        <w:t xml:space="preserve">Each bill will provide all information required by the </w:t>
      </w:r>
      <w:r w:rsidR="00D84C5F">
        <w:t>PUC</w:t>
      </w:r>
      <w:r w:rsidRPr="00C41ACA">
        <w:t xml:space="preserve"> Rules.  For each of the systems it operates, the utility will maintain and note on the monthly bill a local or toll-free telephone number (or numbers) to which customers can direct questions about their utility service.</w:t>
      </w:r>
    </w:p>
    <w:p w14:paraId="64A634E3" w14:textId="77777777" w:rsidR="00C41ACA" w:rsidRPr="00C41ACA" w:rsidRDefault="00C41ACA" w:rsidP="00C41ACA">
      <w:pPr>
        <w:tabs>
          <w:tab w:val="left" w:pos="-1440"/>
        </w:tabs>
        <w:jc w:val="both"/>
      </w:pPr>
    </w:p>
    <w:p w14:paraId="5747E3DF" w14:textId="77777777" w:rsidR="00C41ACA" w:rsidRPr="00C41ACA" w:rsidRDefault="00C41ACA" w:rsidP="00C41ACA">
      <w:pPr>
        <w:tabs>
          <w:tab w:val="left" w:pos="-1440"/>
        </w:tabs>
        <w:jc w:val="both"/>
      </w:pPr>
      <w:r w:rsidRPr="00C41ACA">
        <w:t xml:space="preserve">(D)  </w:t>
      </w:r>
      <w:r w:rsidRPr="00C41ACA">
        <w:rPr>
          <w:u w:val="single"/>
        </w:rPr>
        <w:t>Prorated Bills</w:t>
      </w:r>
      <w:r w:rsidRPr="00C41ACA">
        <w:t xml:space="preserve"> - If service is interrupted or seriously impaired for 24 consecutive hours or more, the utility will prorate the monthly base bill in proportion to the time service was not available to reflect this loss of service.</w:t>
      </w:r>
    </w:p>
    <w:p w14:paraId="7BFDC211" w14:textId="77777777" w:rsidR="00C41ACA" w:rsidRPr="00C41ACA" w:rsidRDefault="00C41ACA" w:rsidP="00C41ACA">
      <w:pPr>
        <w:tabs>
          <w:tab w:val="left" w:pos="-1440"/>
        </w:tabs>
        <w:jc w:val="both"/>
      </w:pPr>
    </w:p>
    <w:p w14:paraId="510B0122" w14:textId="77777777" w:rsidR="00C41ACA" w:rsidRPr="00C41ACA" w:rsidRDefault="00C41ACA" w:rsidP="00C41ACA">
      <w:pPr>
        <w:tabs>
          <w:tab w:val="left" w:pos="-1440"/>
        </w:tabs>
        <w:jc w:val="both"/>
      </w:pPr>
      <w:r w:rsidRPr="00C41ACA">
        <w:rPr>
          <w:u w:val="single"/>
        </w:rPr>
        <w:t>Section 2.11- Payments</w:t>
      </w:r>
    </w:p>
    <w:p w14:paraId="2E37520A" w14:textId="77777777" w:rsidR="00C41ACA" w:rsidRPr="00C41ACA" w:rsidRDefault="00C41ACA" w:rsidP="00C41ACA">
      <w:pPr>
        <w:tabs>
          <w:tab w:val="left" w:pos="-1440"/>
        </w:tabs>
        <w:jc w:val="both"/>
      </w:pPr>
    </w:p>
    <w:p w14:paraId="1B531790" w14:textId="77777777" w:rsidR="00C41ACA" w:rsidRPr="00C41ACA" w:rsidRDefault="00C41ACA" w:rsidP="00C41ACA">
      <w:pPr>
        <w:tabs>
          <w:tab w:val="left" w:pos="-1440"/>
        </w:tabs>
        <w:jc w:val="both"/>
      </w:pPr>
      <w:r w:rsidRPr="00C41ACA">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DBB9F31" w14:textId="77777777" w:rsidR="00C41ACA" w:rsidRPr="00C41ACA" w:rsidRDefault="00C41ACA" w:rsidP="00C41ACA">
      <w:pPr>
        <w:tabs>
          <w:tab w:val="left" w:pos="-1440"/>
        </w:tabs>
        <w:jc w:val="both"/>
      </w:pPr>
    </w:p>
    <w:p w14:paraId="01D6F744" w14:textId="77777777" w:rsidR="004714B9" w:rsidRPr="00C41ACA" w:rsidRDefault="00C41ACA" w:rsidP="004714B9">
      <w:pPr>
        <w:tabs>
          <w:tab w:val="left" w:pos="-1440"/>
        </w:tabs>
        <w:jc w:val="both"/>
      </w:pPr>
      <w:r w:rsidRPr="00C41ACA">
        <w:t>Payment of an account by any means that has been dishonored and returned by the payor or payee's bank, shall be deemed to be delinquent.  All returned payments must be redeemed with cash or valid</w:t>
      </w:r>
      <w:r w:rsidR="004714B9">
        <w:t xml:space="preserve"> </w:t>
      </w:r>
      <w:r w:rsidR="004714B9" w:rsidRPr="00C41ACA">
        <w:t xml:space="preserve">money order.  If a customer has two returned payments within a twelve month period, the customer shall be required to pay a deposit if one has not already been paid. </w:t>
      </w:r>
    </w:p>
    <w:p w14:paraId="2ED8A4BA" w14:textId="77777777" w:rsidR="004714B9" w:rsidRDefault="004714B9" w:rsidP="004714B9">
      <w:pPr>
        <w:jc w:val="both"/>
      </w:pPr>
    </w:p>
    <w:p w14:paraId="48342FD1" w14:textId="77777777" w:rsidR="004714B9" w:rsidRPr="00C41ACA" w:rsidRDefault="004714B9" w:rsidP="004714B9">
      <w:pPr>
        <w:jc w:val="both"/>
      </w:pPr>
    </w:p>
    <w:p w14:paraId="6002862D" w14:textId="77777777" w:rsidR="002D62E6" w:rsidRDefault="002D62E6" w:rsidP="002D62E6">
      <w:pPr>
        <w:rPr>
          <w:b/>
          <w:szCs w:val="24"/>
        </w:rPr>
      </w:pPr>
    </w:p>
    <w:p w14:paraId="4F2FEECD" w14:textId="15EA2BBD"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7CE902FD"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10</w:t>
      </w:r>
    </w:p>
    <w:p w14:paraId="12249FEB" w14:textId="77777777" w:rsidR="00C41ACA" w:rsidRPr="00C41ACA" w:rsidRDefault="00C41ACA" w:rsidP="00C41ACA">
      <w:pPr>
        <w:tabs>
          <w:tab w:val="left" w:pos="-1440"/>
        </w:tabs>
        <w:jc w:val="both"/>
      </w:pPr>
    </w:p>
    <w:p w14:paraId="2217C587" w14:textId="77777777" w:rsidR="00C41ACA" w:rsidRPr="00C41ACA" w:rsidRDefault="00C41ACA" w:rsidP="00C41ACA">
      <w:pPr>
        <w:tabs>
          <w:tab w:val="center" w:pos="4680"/>
        </w:tabs>
        <w:jc w:val="both"/>
      </w:pPr>
      <w:r w:rsidRPr="00C41ACA">
        <w:tab/>
        <w:t>SECTION 2.0 -- SERVICE RULES AND POLICIES (Continued)</w:t>
      </w:r>
    </w:p>
    <w:p w14:paraId="050186A4" w14:textId="77777777" w:rsidR="00C41ACA" w:rsidRPr="00C41ACA" w:rsidRDefault="00C41ACA" w:rsidP="00C41ACA">
      <w:pPr>
        <w:tabs>
          <w:tab w:val="left" w:pos="-1440"/>
        </w:tabs>
        <w:jc w:val="both"/>
      </w:pPr>
    </w:p>
    <w:p w14:paraId="2696F6B4" w14:textId="77777777" w:rsidR="00C41ACA" w:rsidRPr="00C41ACA" w:rsidRDefault="00C41ACA" w:rsidP="00C41ACA">
      <w:pPr>
        <w:tabs>
          <w:tab w:val="left" w:pos="-1440"/>
        </w:tabs>
        <w:jc w:val="both"/>
      </w:pPr>
      <w:r w:rsidRPr="00C41ACA">
        <w:rPr>
          <w:u w:val="single"/>
        </w:rPr>
        <w:t>Section 2.12 - Service Disconnection</w:t>
      </w:r>
    </w:p>
    <w:p w14:paraId="088328EB" w14:textId="77777777" w:rsidR="00C41ACA" w:rsidRPr="00C41ACA" w:rsidRDefault="00C41ACA" w:rsidP="00C41ACA">
      <w:pPr>
        <w:tabs>
          <w:tab w:val="left" w:pos="-1440"/>
        </w:tabs>
        <w:jc w:val="both"/>
      </w:pPr>
    </w:p>
    <w:p w14:paraId="2AC56476" w14:textId="77777777" w:rsidR="00C41ACA" w:rsidRPr="00C41ACA" w:rsidRDefault="00C41ACA" w:rsidP="00C41ACA">
      <w:pPr>
        <w:tabs>
          <w:tab w:val="left" w:pos="-1440"/>
        </w:tabs>
        <w:jc w:val="both"/>
      </w:pPr>
      <w:r w:rsidRPr="00C41ACA">
        <w:t xml:space="preserve">(A) </w:t>
      </w:r>
      <w:r w:rsidRPr="00C41ACA">
        <w:rPr>
          <w:u w:val="single"/>
        </w:rPr>
        <w:t>With Notice</w:t>
      </w:r>
    </w:p>
    <w:p w14:paraId="71ABD955" w14:textId="77777777" w:rsidR="00C41ACA" w:rsidRPr="00C41ACA" w:rsidRDefault="00C41ACA" w:rsidP="00C41ACA">
      <w:pPr>
        <w:tabs>
          <w:tab w:val="left" w:pos="-1440"/>
        </w:tabs>
        <w:jc w:val="both"/>
      </w:pPr>
      <w:r w:rsidRPr="00C41ACA">
        <w:t>Utility service may be disconnected if the bill has not been paid in full by the date listed on the termination notice.  The termination date must be at least 10 days after the notice is mailed or hand delivered.</w:t>
      </w:r>
    </w:p>
    <w:p w14:paraId="68BD833E" w14:textId="77777777" w:rsidR="00C41ACA" w:rsidRPr="00C41ACA" w:rsidRDefault="00C41ACA" w:rsidP="00C41ACA">
      <w:pPr>
        <w:tabs>
          <w:tab w:val="left" w:pos="-1440"/>
        </w:tabs>
        <w:jc w:val="both"/>
      </w:pPr>
    </w:p>
    <w:p w14:paraId="4960DAFB" w14:textId="77777777" w:rsidR="00C41ACA" w:rsidRPr="00C41ACA" w:rsidRDefault="00C41ACA" w:rsidP="00C41ACA">
      <w:pPr>
        <w:tabs>
          <w:tab w:val="left" w:pos="-1440"/>
        </w:tabs>
        <w:jc w:val="both"/>
      </w:pPr>
      <w:r w:rsidRPr="00C41ACA">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23BDB9E2" w14:textId="77777777" w:rsidR="00C41ACA" w:rsidRPr="00C41ACA" w:rsidRDefault="00C41ACA" w:rsidP="00C41ACA">
      <w:pPr>
        <w:tabs>
          <w:tab w:val="left" w:pos="-1440"/>
        </w:tabs>
        <w:jc w:val="both"/>
      </w:pPr>
    </w:p>
    <w:p w14:paraId="4090DFC1" w14:textId="77777777" w:rsidR="00C41ACA" w:rsidRPr="00C41ACA" w:rsidRDefault="00C41ACA" w:rsidP="00C41ACA">
      <w:pPr>
        <w:tabs>
          <w:tab w:val="left" w:pos="-1440"/>
        </w:tabs>
        <w:jc w:val="both"/>
      </w:pPr>
      <w:r w:rsidRPr="00C41ACA">
        <w:t xml:space="preserve">Notice of termination must be a separate mailing or hand delivery in accordance with the </w:t>
      </w:r>
      <w:r w:rsidR="004714B9">
        <w:t>PUC</w:t>
      </w:r>
      <w:r w:rsidRPr="00C41ACA">
        <w:t xml:space="preserve"> Rules.</w:t>
      </w:r>
    </w:p>
    <w:p w14:paraId="10E4C1FD" w14:textId="77777777" w:rsidR="00C41ACA" w:rsidRPr="00C41ACA" w:rsidRDefault="00C41ACA" w:rsidP="00C41ACA">
      <w:pPr>
        <w:tabs>
          <w:tab w:val="left" w:pos="-1440"/>
        </w:tabs>
        <w:jc w:val="both"/>
      </w:pPr>
    </w:p>
    <w:p w14:paraId="32F2B657" w14:textId="77777777" w:rsidR="00C41ACA" w:rsidRPr="00C41ACA" w:rsidRDefault="00C41ACA" w:rsidP="00C41ACA">
      <w:pPr>
        <w:tabs>
          <w:tab w:val="left" w:pos="-1440"/>
        </w:tabs>
        <w:jc w:val="both"/>
      </w:pPr>
      <w:r w:rsidRPr="00C41ACA">
        <w:t xml:space="preserve">(B) </w:t>
      </w:r>
      <w:r w:rsidRPr="00C41ACA">
        <w:rPr>
          <w:u w:val="single"/>
        </w:rPr>
        <w:t>Without Notice</w:t>
      </w:r>
    </w:p>
    <w:p w14:paraId="244A009F" w14:textId="77777777" w:rsidR="00C41ACA" w:rsidRPr="00C41ACA" w:rsidRDefault="00C41ACA" w:rsidP="00C41ACA">
      <w:pPr>
        <w:tabs>
          <w:tab w:val="left" w:pos="-1440"/>
        </w:tabs>
        <w:jc w:val="both"/>
      </w:pPr>
      <w:r w:rsidRPr="00C41ACA">
        <w:t xml:space="preserve">Utility service may also be disconnected without notice for reasons as described in the </w:t>
      </w:r>
      <w:r w:rsidR="004714B9">
        <w:t>PUC</w:t>
      </w:r>
      <w:r w:rsidRPr="00C41ACA">
        <w:t xml:space="preserve"> Rules.</w:t>
      </w:r>
    </w:p>
    <w:p w14:paraId="4606A582" w14:textId="77777777" w:rsidR="00C41ACA" w:rsidRPr="00C41ACA" w:rsidRDefault="00C41ACA" w:rsidP="00C41ACA">
      <w:pPr>
        <w:tabs>
          <w:tab w:val="left" w:pos="-1440"/>
        </w:tabs>
        <w:jc w:val="both"/>
      </w:pPr>
    </w:p>
    <w:p w14:paraId="08084C97" w14:textId="77777777" w:rsidR="00C41ACA" w:rsidRPr="00C41ACA" w:rsidRDefault="00C41ACA" w:rsidP="00C41ACA">
      <w:pPr>
        <w:tabs>
          <w:tab w:val="left" w:pos="-1440"/>
        </w:tabs>
        <w:jc w:val="both"/>
      </w:pPr>
      <w:r w:rsidRPr="00C41ACA">
        <w:rPr>
          <w:u w:val="single"/>
        </w:rPr>
        <w:t>Section 2.13 - Reconnection of Service</w:t>
      </w:r>
    </w:p>
    <w:p w14:paraId="416EE099" w14:textId="77777777" w:rsidR="00C41ACA" w:rsidRPr="00C41ACA" w:rsidRDefault="00C41ACA" w:rsidP="00C41ACA">
      <w:pPr>
        <w:tabs>
          <w:tab w:val="left" w:pos="-1440"/>
        </w:tabs>
        <w:jc w:val="both"/>
      </w:pPr>
    </w:p>
    <w:p w14:paraId="55AB19B5" w14:textId="77777777" w:rsidR="00C41ACA" w:rsidRPr="00C41ACA" w:rsidRDefault="00C41ACA" w:rsidP="00C41ACA">
      <w:pPr>
        <w:tabs>
          <w:tab w:val="left" w:pos="-1440"/>
        </w:tabs>
        <w:jc w:val="both"/>
      </w:pPr>
      <w:r w:rsidRPr="00C41ACA">
        <w:t>Utility personnel must be available during normal business hours to accept payments on the day service is disconnected and the following day unless service was disconnected at the customer's request or due to a hazardous condition.</w:t>
      </w:r>
    </w:p>
    <w:p w14:paraId="20062393" w14:textId="77777777" w:rsidR="00C41ACA" w:rsidRPr="00C41ACA" w:rsidRDefault="00C41ACA" w:rsidP="00C41ACA">
      <w:pPr>
        <w:tabs>
          <w:tab w:val="left" w:pos="-1440"/>
        </w:tabs>
        <w:jc w:val="both"/>
      </w:pPr>
    </w:p>
    <w:p w14:paraId="268F8AAE" w14:textId="77777777" w:rsidR="00C41ACA" w:rsidRPr="00C41ACA" w:rsidRDefault="00C41ACA" w:rsidP="00C41ACA">
      <w:pPr>
        <w:tabs>
          <w:tab w:val="left" w:pos="-1440"/>
        </w:tabs>
        <w:jc w:val="both"/>
      </w:pPr>
      <w:r w:rsidRPr="00C41ACA">
        <w:t>Service will be reconnected within 36 hours after the past due bill, reconnect fees and any other outstanding charges are paid or the conditions which caused service to be disconnected are corrected.</w:t>
      </w:r>
    </w:p>
    <w:p w14:paraId="6BC80B9A" w14:textId="77777777" w:rsidR="00C41ACA" w:rsidRPr="00C41ACA" w:rsidRDefault="00C41ACA" w:rsidP="00C41ACA">
      <w:pPr>
        <w:tabs>
          <w:tab w:val="left" w:pos="-1440"/>
        </w:tabs>
        <w:jc w:val="both"/>
      </w:pPr>
    </w:p>
    <w:p w14:paraId="7471FD57" w14:textId="77777777" w:rsidR="00C41ACA" w:rsidRPr="00C41ACA" w:rsidRDefault="00C41ACA" w:rsidP="00C41ACA">
      <w:pPr>
        <w:tabs>
          <w:tab w:val="left" w:pos="-1440"/>
        </w:tabs>
        <w:jc w:val="both"/>
      </w:pPr>
      <w:r w:rsidRPr="00C41ACA">
        <w:rPr>
          <w:u w:val="single"/>
        </w:rPr>
        <w:t>Section 2.14 - Service Interruptions</w:t>
      </w:r>
    </w:p>
    <w:p w14:paraId="5410F01C" w14:textId="77777777" w:rsidR="00C41ACA" w:rsidRPr="00C41ACA" w:rsidRDefault="00C41ACA" w:rsidP="00C41ACA">
      <w:pPr>
        <w:tabs>
          <w:tab w:val="left" w:pos="-1440"/>
        </w:tabs>
        <w:jc w:val="both"/>
      </w:pPr>
    </w:p>
    <w:p w14:paraId="28D8459A" w14:textId="77777777" w:rsidR="00C41ACA" w:rsidRPr="00C41ACA" w:rsidRDefault="00C41ACA" w:rsidP="00C41ACA">
      <w:pPr>
        <w:tabs>
          <w:tab w:val="left" w:pos="-1440"/>
        </w:tabs>
        <w:jc w:val="both"/>
        <w:rPr>
          <w:bCs/>
        </w:rPr>
      </w:pPr>
      <w:r w:rsidRPr="00C41ACA">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BF30036" w14:textId="77777777" w:rsidR="004714B9" w:rsidRDefault="004714B9">
      <w:pPr>
        <w:rPr>
          <w:u w:val="single"/>
        </w:rPr>
      </w:pPr>
    </w:p>
    <w:p w14:paraId="045BD43D" w14:textId="77777777" w:rsidR="0028018D" w:rsidRPr="00C41ACA" w:rsidRDefault="0028018D" w:rsidP="0028018D">
      <w:pPr>
        <w:tabs>
          <w:tab w:val="left" w:pos="-1440"/>
        </w:tabs>
        <w:jc w:val="both"/>
      </w:pPr>
      <w:r w:rsidRPr="00C41ACA">
        <w:rPr>
          <w:u w:val="single"/>
        </w:rPr>
        <w:t>Section 2.15 - Quality of Service</w:t>
      </w:r>
    </w:p>
    <w:p w14:paraId="51E9D99D" w14:textId="77777777" w:rsidR="0028018D" w:rsidRPr="00C41ACA" w:rsidRDefault="0028018D" w:rsidP="0028018D">
      <w:pPr>
        <w:tabs>
          <w:tab w:val="left" w:pos="-1440"/>
        </w:tabs>
        <w:jc w:val="both"/>
      </w:pPr>
    </w:p>
    <w:p w14:paraId="134E3162" w14:textId="77777777" w:rsidR="0028018D" w:rsidRPr="00C41ACA" w:rsidRDefault="0028018D" w:rsidP="0028018D">
      <w:pPr>
        <w:tabs>
          <w:tab w:val="left" w:pos="-1440"/>
        </w:tabs>
        <w:jc w:val="both"/>
      </w:pPr>
      <w:r w:rsidRPr="00C41ACA">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t>TCEQ</w:t>
      </w:r>
      <w:r w:rsidRPr="00C41ACA">
        <w:t xml:space="preserve"> Rules and Regulations for Public Water Systems.</w:t>
      </w:r>
    </w:p>
    <w:p w14:paraId="39C92BCF" w14:textId="77777777" w:rsidR="004714B9" w:rsidRDefault="004714B9">
      <w:pPr>
        <w:rPr>
          <w:u w:val="single"/>
        </w:rPr>
      </w:pPr>
    </w:p>
    <w:p w14:paraId="3973B767" w14:textId="77777777" w:rsidR="002D62E6" w:rsidRDefault="002D62E6" w:rsidP="002D62E6">
      <w:pPr>
        <w:rPr>
          <w:b/>
          <w:szCs w:val="24"/>
        </w:rPr>
      </w:pPr>
    </w:p>
    <w:p w14:paraId="72887CCE" w14:textId="3BDAF61F"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7928F06E"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11</w:t>
      </w:r>
    </w:p>
    <w:p w14:paraId="329CA712" w14:textId="77777777" w:rsidR="00C41ACA" w:rsidRPr="00C41ACA" w:rsidRDefault="00C41ACA" w:rsidP="00C41ACA">
      <w:pPr>
        <w:tabs>
          <w:tab w:val="left" w:pos="-1440"/>
        </w:tabs>
        <w:jc w:val="both"/>
      </w:pPr>
    </w:p>
    <w:p w14:paraId="3EC221CD" w14:textId="77777777" w:rsidR="00C41ACA" w:rsidRPr="00C41ACA" w:rsidRDefault="00C41ACA" w:rsidP="00C41ACA">
      <w:pPr>
        <w:tabs>
          <w:tab w:val="center" w:pos="4680"/>
        </w:tabs>
        <w:jc w:val="both"/>
      </w:pPr>
      <w:r w:rsidRPr="00C41ACA">
        <w:tab/>
        <w:t>SECTION 2.0 -- SERVICE RULES AND POLICIES (Continued)</w:t>
      </w:r>
    </w:p>
    <w:p w14:paraId="38977B28" w14:textId="77777777" w:rsidR="00C41ACA" w:rsidRPr="00C41ACA" w:rsidRDefault="00C41ACA" w:rsidP="00C41ACA">
      <w:pPr>
        <w:tabs>
          <w:tab w:val="left" w:pos="-1440"/>
        </w:tabs>
        <w:jc w:val="both"/>
      </w:pPr>
    </w:p>
    <w:p w14:paraId="265C8486" w14:textId="77777777" w:rsidR="00C41ACA" w:rsidRPr="00C41ACA" w:rsidRDefault="00C41ACA" w:rsidP="00C41ACA">
      <w:pPr>
        <w:tabs>
          <w:tab w:val="left" w:pos="-1440"/>
        </w:tabs>
        <w:jc w:val="both"/>
      </w:pPr>
      <w:r w:rsidRPr="00C41ACA">
        <w:rPr>
          <w:u w:val="single"/>
        </w:rPr>
        <w:t>Section 2.16 - Customer Complaints and Disputes</w:t>
      </w:r>
    </w:p>
    <w:p w14:paraId="4654DE19" w14:textId="77777777" w:rsidR="00C41ACA" w:rsidRPr="00C41ACA" w:rsidRDefault="00C41ACA" w:rsidP="00C41ACA">
      <w:pPr>
        <w:tabs>
          <w:tab w:val="left" w:pos="-1440"/>
        </w:tabs>
        <w:jc w:val="both"/>
      </w:pPr>
    </w:p>
    <w:p w14:paraId="40D9419E" w14:textId="77777777" w:rsidR="00C41ACA" w:rsidRPr="00C41ACA" w:rsidRDefault="00C41ACA" w:rsidP="00C41ACA">
      <w:pPr>
        <w:tabs>
          <w:tab w:val="left" w:pos="-1440"/>
        </w:tabs>
        <w:jc w:val="both"/>
      </w:pPr>
      <w:r w:rsidRPr="00C41ACA">
        <w:t>If a customer or applicant for service lodges a complaint, the utility will promptly make a suitable investiga</w:t>
      </w:r>
      <w:r w:rsidRPr="00C41ACA">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rsidR="004714B9">
        <w:t>PUC</w:t>
      </w:r>
      <w:r w:rsidRPr="00C41ACA">
        <w:t xml:space="preserve"> complaint process.  Pending resolution of a complaint, the commission may require continuation or restoration of service.</w:t>
      </w:r>
    </w:p>
    <w:p w14:paraId="69B730C0" w14:textId="77777777" w:rsidR="00C41ACA" w:rsidRPr="00C41ACA" w:rsidRDefault="00C41ACA" w:rsidP="00C41ACA">
      <w:pPr>
        <w:tabs>
          <w:tab w:val="left" w:pos="-1440"/>
        </w:tabs>
        <w:jc w:val="both"/>
      </w:pPr>
    </w:p>
    <w:p w14:paraId="33D6143C" w14:textId="77777777" w:rsidR="00C41ACA" w:rsidRPr="00C41ACA" w:rsidRDefault="00C41ACA" w:rsidP="00C41ACA">
      <w:pPr>
        <w:tabs>
          <w:tab w:val="left" w:pos="-1440"/>
        </w:tabs>
        <w:jc w:val="both"/>
      </w:pPr>
      <w:r w:rsidRPr="00C41ACA">
        <w:t>The utility will maintain a record of all complaints which shows the name and address of the complainant, the date and nature of the complaint and the adjustment or disposition thereof, for a period of two years after the final settlement of the complaint.</w:t>
      </w:r>
    </w:p>
    <w:p w14:paraId="36D31D83" w14:textId="77777777" w:rsidR="00C41ACA" w:rsidRPr="00C41ACA" w:rsidRDefault="00C41ACA" w:rsidP="00C41ACA">
      <w:pPr>
        <w:tabs>
          <w:tab w:val="left" w:pos="-1440"/>
        </w:tabs>
        <w:jc w:val="both"/>
      </w:pPr>
    </w:p>
    <w:p w14:paraId="5C1FEAA7" w14:textId="77777777" w:rsidR="00C41ACA" w:rsidRPr="00C41ACA" w:rsidRDefault="00C41ACA" w:rsidP="00C41ACA">
      <w:pPr>
        <w:tabs>
          <w:tab w:val="left" w:pos="-1440"/>
        </w:tabs>
        <w:jc w:val="both"/>
      </w:pPr>
      <w:r w:rsidRPr="00C41ACA">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F79EE1F" w14:textId="77777777" w:rsidR="00C41ACA" w:rsidRPr="00C41ACA" w:rsidRDefault="00C41ACA" w:rsidP="004714B9">
      <w:pPr>
        <w:tabs>
          <w:tab w:val="left" w:pos="-1440"/>
        </w:tabs>
        <w:rPr>
          <w:u w:val="single"/>
        </w:rPr>
      </w:pPr>
    </w:p>
    <w:p w14:paraId="13B0F2DB" w14:textId="77777777" w:rsidR="00C41ACA" w:rsidRPr="00C41ACA" w:rsidRDefault="00C41ACA" w:rsidP="00C41ACA">
      <w:pPr>
        <w:tabs>
          <w:tab w:val="left" w:pos="-1440"/>
        </w:tabs>
        <w:jc w:val="both"/>
      </w:pPr>
      <w:r w:rsidRPr="00C41ACA">
        <w:rPr>
          <w:u w:val="single"/>
        </w:rPr>
        <w:t>Section  2.17 - Customer Liability</w:t>
      </w:r>
    </w:p>
    <w:p w14:paraId="06617C00" w14:textId="77777777" w:rsidR="00C41ACA" w:rsidRPr="00C41ACA" w:rsidRDefault="00C41ACA" w:rsidP="00C41ACA">
      <w:pPr>
        <w:tabs>
          <w:tab w:val="left" w:pos="-1440"/>
        </w:tabs>
        <w:jc w:val="both"/>
      </w:pPr>
    </w:p>
    <w:p w14:paraId="64DEC791" w14:textId="77777777" w:rsidR="00C41ACA" w:rsidRDefault="00C41ACA" w:rsidP="00C41ACA">
      <w:pPr>
        <w:tabs>
          <w:tab w:val="left" w:pos="-1440"/>
        </w:tabs>
        <w:jc w:val="both"/>
      </w:pPr>
      <w:r w:rsidRPr="00C41ACA">
        <w:t>Customer shall be liable for any damage or injury to utility-owned property shown to be caused by the customer.</w:t>
      </w:r>
    </w:p>
    <w:p w14:paraId="519AEF06" w14:textId="77777777" w:rsidR="00177140" w:rsidRDefault="00177140" w:rsidP="00C41ACA">
      <w:pPr>
        <w:tabs>
          <w:tab w:val="left" w:pos="-1440"/>
        </w:tabs>
        <w:jc w:val="both"/>
      </w:pPr>
    </w:p>
    <w:p w14:paraId="3FD0A1DB" w14:textId="77777777" w:rsidR="00177140" w:rsidRDefault="00177140" w:rsidP="00C41ACA">
      <w:pPr>
        <w:tabs>
          <w:tab w:val="left" w:pos="-1440"/>
        </w:tabs>
        <w:jc w:val="both"/>
      </w:pPr>
    </w:p>
    <w:p w14:paraId="41DE1EE2" w14:textId="77777777" w:rsidR="00177140" w:rsidRDefault="00177140" w:rsidP="00C41ACA">
      <w:pPr>
        <w:tabs>
          <w:tab w:val="left" w:pos="-1440"/>
        </w:tabs>
        <w:jc w:val="both"/>
      </w:pPr>
    </w:p>
    <w:p w14:paraId="01539328" w14:textId="77777777" w:rsidR="00177140" w:rsidRDefault="00177140" w:rsidP="00C41ACA">
      <w:pPr>
        <w:tabs>
          <w:tab w:val="left" w:pos="-1440"/>
        </w:tabs>
        <w:jc w:val="both"/>
      </w:pPr>
    </w:p>
    <w:p w14:paraId="7E410AD8" w14:textId="77777777" w:rsidR="00177140" w:rsidRDefault="00177140" w:rsidP="00C41ACA">
      <w:pPr>
        <w:tabs>
          <w:tab w:val="left" w:pos="-1440"/>
        </w:tabs>
        <w:jc w:val="both"/>
      </w:pPr>
    </w:p>
    <w:p w14:paraId="2049EBD8" w14:textId="77777777" w:rsidR="00177140" w:rsidRDefault="00177140" w:rsidP="00C41ACA">
      <w:pPr>
        <w:tabs>
          <w:tab w:val="left" w:pos="-1440"/>
        </w:tabs>
        <w:jc w:val="both"/>
      </w:pPr>
    </w:p>
    <w:p w14:paraId="4EE987B9" w14:textId="77777777" w:rsidR="00177140" w:rsidRDefault="00177140" w:rsidP="00C41ACA">
      <w:pPr>
        <w:tabs>
          <w:tab w:val="left" w:pos="-1440"/>
        </w:tabs>
        <w:jc w:val="both"/>
      </w:pPr>
    </w:p>
    <w:p w14:paraId="70089E45" w14:textId="77777777" w:rsidR="00177140" w:rsidRDefault="00177140" w:rsidP="00C41ACA">
      <w:pPr>
        <w:tabs>
          <w:tab w:val="left" w:pos="-1440"/>
        </w:tabs>
        <w:jc w:val="both"/>
      </w:pPr>
    </w:p>
    <w:p w14:paraId="15ACA3A5" w14:textId="77777777" w:rsidR="00177140" w:rsidRDefault="00177140" w:rsidP="00C41ACA">
      <w:pPr>
        <w:tabs>
          <w:tab w:val="left" w:pos="-1440"/>
        </w:tabs>
        <w:jc w:val="both"/>
      </w:pPr>
    </w:p>
    <w:p w14:paraId="1B0EBE0C" w14:textId="77777777" w:rsidR="00177140" w:rsidRDefault="00177140" w:rsidP="00C41ACA">
      <w:pPr>
        <w:tabs>
          <w:tab w:val="left" w:pos="-1440"/>
        </w:tabs>
        <w:jc w:val="both"/>
      </w:pPr>
    </w:p>
    <w:p w14:paraId="1F9D8251" w14:textId="77777777" w:rsidR="00177140" w:rsidRDefault="00177140" w:rsidP="00C41ACA">
      <w:pPr>
        <w:tabs>
          <w:tab w:val="left" w:pos="-1440"/>
        </w:tabs>
        <w:jc w:val="both"/>
      </w:pPr>
    </w:p>
    <w:p w14:paraId="789D1A7D" w14:textId="77777777" w:rsidR="00177140" w:rsidRDefault="00177140" w:rsidP="00C41ACA">
      <w:pPr>
        <w:tabs>
          <w:tab w:val="left" w:pos="-1440"/>
        </w:tabs>
        <w:jc w:val="both"/>
      </w:pPr>
    </w:p>
    <w:p w14:paraId="3E0E2F09" w14:textId="77777777" w:rsidR="00177140" w:rsidRDefault="00177140" w:rsidP="00C41ACA">
      <w:pPr>
        <w:tabs>
          <w:tab w:val="left" w:pos="-1440"/>
        </w:tabs>
        <w:jc w:val="both"/>
      </w:pPr>
    </w:p>
    <w:p w14:paraId="412F4F66" w14:textId="77777777" w:rsidR="00177140" w:rsidRDefault="00177140" w:rsidP="00C41ACA">
      <w:pPr>
        <w:tabs>
          <w:tab w:val="left" w:pos="-1440"/>
        </w:tabs>
        <w:jc w:val="both"/>
      </w:pPr>
    </w:p>
    <w:p w14:paraId="4F05E1CF" w14:textId="77777777" w:rsidR="00177140" w:rsidRDefault="00177140" w:rsidP="00C41ACA">
      <w:pPr>
        <w:tabs>
          <w:tab w:val="left" w:pos="-1440"/>
        </w:tabs>
        <w:jc w:val="both"/>
      </w:pPr>
    </w:p>
    <w:p w14:paraId="2FB48F4D" w14:textId="77777777" w:rsidR="00177140" w:rsidRDefault="00177140" w:rsidP="00C41ACA">
      <w:pPr>
        <w:tabs>
          <w:tab w:val="left" w:pos="-1440"/>
        </w:tabs>
        <w:jc w:val="both"/>
      </w:pPr>
    </w:p>
    <w:p w14:paraId="3CEA534A" w14:textId="77777777" w:rsidR="00177140" w:rsidRDefault="00177140" w:rsidP="00C41ACA">
      <w:pPr>
        <w:tabs>
          <w:tab w:val="left" w:pos="-1440"/>
        </w:tabs>
        <w:jc w:val="both"/>
      </w:pPr>
    </w:p>
    <w:p w14:paraId="048A2151" w14:textId="77777777" w:rsidR="00177140" w:rsidRDefault="00177140" w:rsidP="00C41ACA">
      <w:pPr>
        <w:tabs>
          <w:tab w:val="left" w:pos="-1440"/>
        </w:tabs>
        <w:jc w:val="both"/>
      </w:pPr>
    </w:p>
    <w:p w14:paraId="422CD553" w14:textId="77777777" w:rsidR="00177140" w:rsidRDefault="00177140" w:rsidP="00C41ACA">
      <w:pPr>
        <w:tabs>
          <w:tab w:val="left" w:pos="-1440"/>
        </w:tabs>
        <w:jc w:val="both"/>
      </w:pPr>
    </w:p>
    <w:p w14:paraId="4D00B422" w14:textId="77777777" w:rsidR="00177140" w:rsidRDefault="00177140" w:rsidP="00C41ACA">
      <w:pPr>
        <w:tabs>
          <w:tab w:val="left" w:pos="-1440"/>
        </w:tabs>
        <w:jc w:val="both"/>
      </w:pPr>
    </w:p>
    <w:p w14:paraId="2F0B542B" w14:textId="77777777" w:rsidR="00177140" w:rsidRDefault="00177140" w:rsidP="00C41ACA">
      <w:pPr>
        <w:tabs>
          <w:tab w:val="left" w:pos="-1440"/>
        </w:tabs>
        <w:jc w:val="both"/>
      </w:pPr>
    </w:p>
    <w:p w14:paraId="60A8CAF6" w14:textId="77777777" w:rsidR="00177140" w:rsidRDefault="00177140" w:rsidP="00C41ACA">
      <w:pPr>
        <w:tabs>
          <w:tab w:val="left" w:pos="-1440"/>
        </w:tabs>
        <w:jc w:val="both"/>
      </w:pPr>
    </w:p>
    <w:p w14:paraId="467F3B4C" w14:textId="77777777" w:rsidR="00177140" w:rsidRDefault="00177140" w:rsidP="00C41ACA">
      <w:pPr>
        <w:tabs>
          <w:tab w:val="left" w:pos="-1440"/>
        </w:tabs>
        <w:jc w:val="both"/>
      </w:pPr>
    </w:p>
    <w:p w14:paraId="1A12BD16" w14:textId="77777777" w:rsidR="00177140" w:rsidRDefault="00177140" w:rsidP="00C41ACA">
      <w:pPr>
        <w:tabs>
          <w:tab w:val="left" w:pos="-1440"/>
        </w:tabs>
        <w:jc w:val="both"/>
      </w:pPr>
    </w:p>
    <w:p w14:paraId="5BECACBD" w14:textId="77777777" w:rsidR="00177140" w:rsidRPr="00C41ACA" w:rsidRDefault="00177140" w:rsidP="00C41ACA">
      <w:pPr>
        <w:tabs>
          <w:tab w:val="left" w:pos="-1440"/>
        </w:tabs>
        <w:jc w:val="both"/>
      </w:pPr>
    </w:p>
    <w:p w14:paraId="2A4AA436" w14:textId="77777777" w:rsidR="002D62E6" w:rsidRDefault="002D62E6" w:rsidP="002D62E6">
      <w:pPr>
        <w:rPr>
          <w:b/>
          <w:szCs w:val="24"/>
        </w:rPr>
      </w:pPr>
    </w:p>
    <w:p w14:paraId="523AFEDC" w14:textId="3596D490"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3C502181"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12</w:t>
      </w:r>
    </w:p>
    <w:p w14:paraId="692214B2" w14:textId="77777777" w:rsidR="00C41ACA" w:rsidRPr="00C41ACA" w:rsidRDefault="00C41ACA" w:rsidP="00177140">
      <w:pPr>
        <w:jc w:val="both"/>
      </w:pPr>
    </w:p>
    <w:p w14:paraId="5B80F1C4" w14:textId="77777777" w:rsidR="00C41ACA" w:rsidRPr="00C41ACA" w:rsidRDefault="00C41ACA" w:rsidP="00C41ACA">
      <w:pPr>
        <w:tabs>
          <w:tab w:val="center" w:pos="4680"/>
        </w:tabs>
        <w:jc w:val="both"/>
      </w:pPr>
      <w:r w:rsidRPr="00C41ACA">
        <w:tab/>
        <w:t>SECTION 3.0 -- EXTENSION POLICY</w:t>
      </w:r>
    </w:p>
    <w:p w14:paraId="7CC7C4C4" w14:textId="77777777" w:rsidR="00C41ACA" w:rsidRPr="00C41ACA" w:rsidRDefault="00C41ACA" w:rsidP="00C41ACA">
      <w:pPr>
        <w:tabs>
          <w:tab w:val="left" w:pos="-1440"/>
        </w:tabs>
        <w:jc w:val="both"/>
      </w:pPr>
    </w:p>
    <w:p w14:paraId="16D487DF" w14:textId="77777777" w:rsidR="00C41ACA" w:rsidRPr="00C41ACA" w:rsidRDefault="00C41ACA" w:rsidP="00C41ACA">
      <w:pPr>
        <w:tabs>
          <w:tab w:val="left" w:pos="-1440"/>
        </w:tabs>
        <w:jc w:val="both"/>
      </w:pPr>
      <w:r w:rsidRPr="00C41ACA">
        <w:rPr>
          <w:u w:val="single"/>
        </w:rPr>
        <w:t>Section 3.01 - Standard Extension Requirements</w:t>
      </w:r>
    </w:p>
    <w:p w14:paraId="726D2271" w14:textId="77777777" w:rsidR="00C41ACA" w:rsidRPr="00C41ACA" w:rsidRDefault="00C41ACA" w:rsidP="00C41ACA">
      <w:pPr>
        <w:tabs>
          <w:tab w:val="left" w:pos="-1440"/>
        </w:tabs>
        <w:jc w:val="both"/>
      </w:pPr>
    </w:p>
    <w:p w14:paraId="5FCF3E3D" w14:textId="77777777" w:rsidR="00C41ACA" w:rsidRPr="00C41ACA" w:rsidRDefault="00C41ACA" w:rsidP="00C41ACA">
      <w:pPr>
        <w:tabs>
          <w:tab w:val="left" w:pos="-1440"/>
        </w:tabs>
        <w:jc w:val="both"/>
      </w:pPr>
      <w:r w:rsidRPr="00C41ACA">
        <w:t>L</w:t>
      </w:r>
      <w:r w:rsidR="00177140">
        <w:t>ine</w:t>
      </w:r>
      <w:r w:rsidRPr="00C41ACA">
        <w:t xml:space="preserve"> E</w:t>
      </w:r>
      <w:r w:rsidR="00177140">
        <w:t>xtension</w:t>
      </w:r>
      <w:r w:rsidRPr="00C41ACA">
        <w:t xml:space="preserve"> </w:t>
      </w:r>
      <w:r w:rsidR="00177140">
        <w:t>and</w:t>
      </w:r>
      <w:r w:rsidRPr="00C41ACA">
        <w:t xml:space="preserve"> C</w:t>
      </w:r>
      <w:r w:rsidR="00177140">
        <w:t>onstruction</w:t>
      </w:r>
      <w:r w:rsidRPr="00C41ACA">
        <w:t xml:space="preserve"> C</w:t>
      </w:r>
      <w:r w:rsidR="00177140">
        <w:t>harges</w:t>
      </w:r>
      <w:r w:rsidRPr="00C41ACA">
        <w:t>:  N</w:t>
      </w:r>
      <w:r w:rsidR="00177140">
        <w:t>o</w:t>
      </w:r>
      <w:r w:rsidRPr="00C41ACA">
        <w:t xml:space="preserve"> </w:t>
      </w:r>
      <w:r w:rsidR="00177140">
        <w:t>contribution</w:t>
      </w:r>
      <w:r w:rsidRPr="00C41ACA">
        <w:t xml:space="preserve"> </w:t>
      </w:r>
      <w:r w:rsidR="00177140">
        <w:t>in aid</w:t>
      </w:r>
      <w:r w:rsidRPr="00C41ACA">
        <w:t xml:space="preserve"> </w:t>
      </w:r>
      <w:r w:rsidR="00177140">
        <w:t>of</w:t>
      </w:r>
      <w:r w:rsidRPr="00C41ACA">
        <w:t xml:space="preserve"> </w:t>
      </w:r>
      <w:r w:rsidR="00177140">
        <w:t>construction</w:t>
      </w:r>
      <w:r w:rsidRPr="00C41ACA">
        <w:t xml:space="preserve"> </w:t>
      </w:r>
      <w:r w:rsidR="00177140">
        <w:t>may be required</w:t>
      </w:r>
      <w:r w:rsidRPr="00C41ACA">
        <w:t xml:space="preserve"> </w:t>
      </w:r>
      <w:r w:rsidR="00177140">
        <w:t>of</w:t>
      </w:r>
      <w:r w:rsidRPr="00C41ACA">
        <w:t xml:space="preserve"> </w:t>
      </w:r>
      <w:r w:rsidR="00177140">
        <w:t>any</w:t>
      </w:r>
      <w:r w:rsidRPr="00C41ACA">
        <w:t xml:space="preserve"> </w:t>
      </w:r>
      <w:r w:rsidR="00177140">
        <w:t>customer</w:t>
      </w:r>
      <w:r w:rsidRPr="00C41ACA">
        <w:t xml:space="preserve"> </w:t>
      </w:r>
      <w:r w:rsidR="00177140">
        <w:t>except</w:t>
      </w:r>
      <w:r w:rsidRPr="00C41ACA">
        <w:t xml:space="preserve"> </w:t>
      </w:r>
      <w:r w:rsidR="00177140">
        <w:t>as</w:t>
      </w:r>
      <w:r w:rsidRPr="00C41ACA">
        <w:t xml:space="preserve"> </w:t>
      </w:r>
      <w:r w:rsidR="00177140">
        <w:t>provided</w:t>
      </w:r>
      <w:r w:rsidRPr="00C41ACA">
        <w:t xml:space="preserve"> </w:t>
      </w:r>
      <w:r w:rsidR="00177140">
        <w:t>for</w:t>
      </w:r>
      <w:r w:rsidRPr="00C41ACA">
        <w:t xml:space="preserve"> </w:t>
      </w:r>
      <w:r w:rsidR="00177140">
        <w:t>in</w:t>
      </w:r>
      <w:r w:rsidRPr="00C41ACA">
        <w:t xml:space="preserve"> </w:t>
      </w:r>
      <w:r w:rsidR="00177140">
        <w:t>this</w:t>
      </w:r>
      <w:r w:rsidRPr="00C41ACA">
        <w:t xml:space="preserve"> </w:t>
      </w:r>
      <w:r w:rsidR="00177140">
        <w:t>approved</w:t>
      </w:r>
      <w:r w:rsidRPr="00C41ACA">
        <w:t xml:space="preserve"> </w:t>
      </w:r>
      <w:r w:rsidR="00177140">
        <w:t>extension</w:t>
      </w:r>
      <w:r w:rsidRPr="00C41ACA">
        <w:t xml:space="preserve"> </w:t>
      </w:r>
      <w:r w:rsidR="00177140">
        <w:t>policy</w:t>
      </w:r>
      <w:r w:rsidRPr="00C41ACA">
        <w:t>.</w:t>
      </w:r>
    </w:p>
    <w:p w14:paraId="2C93874C" w14:textId="77777777" w:rsidR="00C41ACA" w:rsidRPr="00C41ACA" w:rsidRDefault="00C41ACA" w:rsidP="00C41ACA">
      <w:pPr>
        <w:tabs>
          <w:tab w:val="left" w:pos="-1440"/>
        </w:tabs>
        <w:jc w:val="both"/>
      </w:pPr>
    </w:p>
    <w:p w14:paraId="32BA3FFC" w14:textId="77777777" w:rsidR="00C41ACA" w:rsidRPr="00C41ACA" w:rsidRDefault="00C41ACA" w:rsidP="00C41ACA">
      <w:pPr>
        <w:tabs>
          <w:tab w:val="left" w:pos="-1440"/>
        </w:tabs>
        <w:jc w:val="both"/>
      </w:pPr>
      <w:r w:rsidRPr="00C41ACA">
        <w:t xml:space="preserve">The Utility is not required to extend service to any applicant outside of its certified service area and will only do so under terms and conditions mutually agreeable to the Utility and the applicant, in compliance with </w:t>
      </w:r>
      <w:r w:rsidR="004714B9">
        <w:t>PUC</w:t>
      </w:r>
      <w:r w:rsidRPr="00C41ACA">
        <w:t xml:space="preserve"> rules and policies, and upon extension of the Utility's certified service area boundaries by the </w:t>
      </w:r>
      <w:r w:rsidR="004714B9">
        <w:t>PUC</w:t>
      </w:r>
      <w:r w:rsidRPr="00C41ACA">
        <w:t xml:space="preserve">.  </w:t>
      </w:r>
    </w:p>
    <w:p w14:paraId="2E356410" w14:textId="77777777" w:rsidR="00C41ACA" w:rsidRPr="00C41ACA" w:rsidRDefault="00C41ACA" w:rsidP="00C41ACA">
      <w:pPr>
        <w:tabs>
          <w:tab w:val="left" w:pos="-1440"/>
        </w:tabs>
        <w:jc w:val="both"/>
      </w:pPr>
    </w:p>
    <w:p w14:paraId="514C9885" w14:textId="77777777" w:rsidR="00C41ACA" w:rsidRPr="00C41ACA" w:rsidRDefault="00C41ACA" w:rsidP="00C41ACA">
      <w:pPr>
        <w:tabs>
          <w:tab w:val="left" w:pos="-1440"/>
        </w:tabs>
        <w:jc w:val="both"/>
      </w:pPr>
      <w:r w:rsidRPr="00C41ACA">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028416F0" w14:textId="77777777" w:rsidR="00C41ACA" w:rsidRPr="00C41ACA" w:rsidRDefault="00C41ACA" w:rsidP="00C41ACA">
      <w:pPr>
        <w:tabs>
          <w:tab w:val="left" w:pos="-1440"/>
        </w:tabs>
        <w:jc w:val="both"/>
      </w:pPr>
    </w:p>
    <w:p w14:paraId="2070A8E4" w14:textId="77777777" w:rsidR="00C41ACA" w:rsidRPr="00C41ACA" w:rsidRDefault="00C41ACA" w:rsidP="00C41ACA">
      <w:pPr>
        <w:tabs>
          <w:tab w:val="left" w:pos="-1440"/>
        </w:tabs>
        <w:jc w:val="both"/>
      </w:pPr>
      <w:r w:rsidRPr="00C41ACA">
        <w:rPr>
          <w:u w:val="single"/>
        </w:rPr>
        <w:t>Section 3.02 - Costs Utilities and Service Applicants Shall Bear</w:t>
      </w:r>
    </w:p>
    <w:p w14:paraId="1D0BF30C" w14:textId="77777777" w:rsidR="00C41ACA" w:rsidRPr="00C41ACA" w:rsidRDefault="00C41ACA" w:rsidP="00C41ACA">
      <w:pPr>
        <w:tabs>
          <w:tab w:val="left" w:pos="-1440"/>
        </w:tabs>
        <w:jc w:val="both"/>
      </w:pPr>
    </w:p>
    <w:p w14:paraId="6E77D106" w14:textId="77777777" w:rsidR="00C41ACA" w:rsidRPr="00C41ACA" w:rsidRDefault="00C41ACA" w:rsidP="00C41ACA">
      <w:pPr>
        <w:tabs>
          <w:tab w:val="left" w:pos="-1440"/>
        </w:tabs>
        <w:jc w:val="both"/>
      </w:pPr>
      <w:r w:rsidRPr="00C41ACA">
        <w:t>Within its certified area, the utility will pay the cost of the first 200 feet of any water main or distribution line necessary to extend service to an individual residential customer within a platted subdivision.</w:t>
      </w:r>
    </w:p>
    <w:p w14:paraId="059ABFD4" w14:textId="77777777" w:rsidR="00C41ACA" w:rsidRPr="00C41ACA" w:rsidRDefault="00C41ACA" w:rsidP="00C41ACA">
      <w:pPr>
        <w:tabs>
          <w:tab w:val="left" w:pos="-1440"/>
        </w:tabs>
        <w:jc w:val="both"/>
      </w:pPr>
    </w:p>
    <w:p w14:paraId="1CBDEA2E" w14:textId="77777777" w:rsidR="00C41ACA" w:rsidRPr="00C41ACA" w:rsidRDefault="00C41ACA" w:rsidP="00C41ACA">
      <w:pPr>
        <w:tabs>
          <w:tab w:val="left" w:pos="-1440"/>
        </w:tabs>
        <w:jc w:val="both"/>
      </w:pPr>
      <w:r w:rsidRPr="00C41ACA">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CCDA919" w14:textId="77777777" w:rsidR="00C41ACA" w:rsidRPr="00C41ACA" w:rsidRDefault="00C41ACA" w:rsidP="00C41ACA">
      <w:pPr>
        <w:tabs>
          <w:tab w:val="left" w:pos="-1440"/>
        </w:tabs>
        <w:jc w:val="both"/>
      </w:pPr>
    </w:p>
    <w:p w14:paraId="38DCFB60" w14:textId="77777777" w:rsidR="00C41ACA" w:rsidRPr="00C41ACA" w:rsidRDefault="00C41ACA" w:rsidP="00C41ACA">
      <w:pPr>
        <w:tabs>
          <w:tab w:val="left" w:pos="-1440"/>
        </w:tabs>
        <w:jc w:val="both"/>
      </w:pPr>
      <w:r w:rsidRPr="00C41ACA">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0A45CCE" w14:textId="77777777" w:rsidR="00C41ACA" w:rsidRPr="00C41ACA" w:rsidRDefault="00C41ACA" w:rsidP="00C41ACA">
      <w:pPr>
        <w:tabs>
          <w:tab w:val="left" w:pos="-1440"/>
        </w:tabs>
        <w:jc w:val="both"/>
      </w:pPr>
    </w:p>
    <w:p w14:paraId="0C8916E4" w14:textId="77777777" w:rsidR="00C41ACA" w:rsidRPr="00C41ACA" w:rsidRDefault="00C41ACA" w:rsidP="00C41ACA">
      <w:pPr>
        <w:tabs>
          <w:tab w:val="left" w:pos="-1440"/>
        </w:tabs>
        <w:jc w:val="both"/>
      </w:pPr>
      <w:r w:rsidRPr="00C41ACA">
        <w:t xml:space="preserve">Unless an exception is granted by the </w:t>
      </w:r>
      <w:r w:rsidR="004714B9">
        <w:t>PUC</w:t>
      </w:r>
      <w:r w:rsidRPr="00C41ACA">
        <w:t>, the residential service applicant shall not be required to pay for costs of main extensions greater than 2" in diameter for water distribution and pressure wastewater collection lines and 6" in diameter for gravity wastewater lines.</w:t>
      </w:r>
    </w:p>
    <w:p w14:paraId="023FEA52" w14:textId="77777777" w:rsidR="00C41ACA" w:rsidRDefault="00C41ACA" w:rsidP="00C41ACA">
      <w:pPr>
        <w:tabs>
          <w:tab w:val="left" w:pos="-1440"/>
        </w:tabs>
        <w:jc w:val="both"/>
      </w:pPr>
    </w:p>
    <w:p w14:paraId="690CF5D2" w14:textId="77777777" w:rsidR="00177140" w:rsidRPr="00C41ACA" w:rsidRDefault="00177140" w:rsidP="00177140">
      <w:pPr>
        <w:tabs>
          <w:tab w:val="left" w:pos="-1440"/>
        </w:tabs>
        <w:jc w:val="both"/>
      </w:pPr>
      <w:r w:rsidRPr="00C41ACA">
        <w:t xml:space="preserve">Exceptions may be granted by the </w:t>
      </w:r>
      <w:r>
        <w:t>PUC</w:t>
      </w:r>
      <w:r w:rsidRPr="00C41ACA">
        <w:t xml:space="preserve"> if</w:t>
      </w:r>
      <w:r>
        <w:t>:</w:t>
      </w:r>
    </w:p>
    <w:p w14:paraId="313F75AC" w14:textId="77777777" w:rsidR="00177140" w:rsidRPr="00C41ACA" w:rsidRDefault="00177140" w:rsidP="00177140">
      <w:pPr>
        <w:pStyle w:val="Level1"/>
        <w:widowControl/>
        <w:numPr>
          <w:ilvl w:val="0"/>
          <w:numId w:val="48"/>
        </w:numPr>
        <w:tabs>
          <w:tab w:val="left" w:pos="-1440"/>
        </w:tabs>
        <w:jc w:val="both"/>
      </w:pPr>
      <w:r w:rsidRPr="00C41ACA">
        <w:t>adequate service cannot be provided to the applicant using the maximum line sizes listed due to distance or elevation, in which case, it shall be the utility's burden to justify that a larger diameter pipe is required for adequate service;</w:t>
      </w:r>
    </w:p>
    <w:p w14:paraId="6A92260B" w14:textId="77777777" w:rsidR="00177140" w:rsidRPr="00C41ACA" w:rsidRDefault="00177140" w:rsidP="00177140">
      <w:pPr>
        <w:pStyle w:val="Level1"/>
        <w:widowControl/>
        <w:numPr>
          <w:ilvl w:val="0"/>
          <w:numId w:val="48"/>
        </w:numPr>
        <w:tabs>
          <w:tab w:val="left" w:pos="-1440"/>
        </w:tabs>
        <w:jc w:val="both"/>
      </w:pPr>
      <w:r w:rsidRPr="00C41ACA">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3CA56AE" w14:textId="77777777" w:rsidR="00177140" w:rsidRPr="00177140" w:rsidRDefault="00177140" w:rsidP="00177140">
      <w:pPr>
        <w:jc w:val="both"/>
        <w:rPr>
          <w:sz w:val="16"/>
          <w:szCs w:val="16"/>
        </w:rPr>
      </w:pPr>
    </w:p>
    <w:p w14:paraId="1E4DCC43" w14:textId="77777777" w:rsidR="002D62E6" w:rsidRDefault="002D62E6" w:rsidP="002D62E6">
      <w:pPr>
        <w:rPr>
          <w:b/>
          <w:szCs w:val="24"/>
        </w:rPr>
      </w:pPr>
    </w:p>
    <w:p w14:paraId="404176FF" w14:textId="4464139C"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2A7EE8B5"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13</w:t>
      </w:r>
    </w:p>
    <w:p w14:paraId="61B239F3" w14:textId="77777777" w:rsidR="00C41ACA" w:rsidRPr="00C41ACA" w:rsidRDefault="00C41ACA" w:rsidP="00C41ACA">
      <w:pPr>
        <w:tabs>
          <w:tab w:val="left" w:pos="-1440"/>
        </w:tabs>
        <w:jc w:val="both"/>
      </w:pPr>
    </w:p>
    <w:p w14:paraId="0D660316" w14:textId="77777777" w:rsidR="00C41ACA" w:rsidRPr="00C41ACA" w:rsidRDefault="00C41ACA" w:rsidP="00C41ACA">
      <w:pPr>
        <w:tabs>
          <w:tab w:val="center" w:pos="4680"/>
        </w:tabs>
        <w:jc w:val="both"/>
      </w:pPr>
      <w:r w:rsidRPr="00C41ACA">
        <w:tab/>
        <w:t>SECTION 3.0 -- EXTENSION POLICY (Continued)</w:t>
      </w:r>
    </w:p>
    <w:p w14:paraId="1D91145F" w14:textId="77777777" w:rsidR="00C41ACA" w:rsidRPr="00C41ACA" w:rsidRDefault="00C41ACA" w:rsidP="00C41ACA">
      <w:pPr>
        <w:tabs>
          <w:tab w:val="left" w:pos="-1440"/>
        </w:tabs>
        <w:jc w:val="both"/>
      </w:pPr>
    </w:p>
    <w:p w14:paraId="61C74EE3" w14:textId="77777777" w:rsidR="00C41ACA" w:rsidRPr="00C41ACA" w:rsidRDefault="00C41ACA" w:rsidP="00C41ACA">
      <w:pPr>
        <w:tabs>
          <w:tab w:val="left" w:pos="-1440"/>
        </w:tabs>
        <w:jc w:val="both"/>
      </w:pPr>
      <w:r w:rsidRPr="00C41ACA">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62A3428" w14:textId="77777777" w:rsidR="00C41ACA" w:rsidRPr="00C41ACA" w:rsidRDefault="00C41ACA" w:rsidP="00C41ACA">
      <w:pPr>
        <w:tabs>
          <w:tab w:val="left" w:pos="-1440"/>
        </w:tabs>
        <w:jc w:val="both"/>
      </w:pPr>
    </w:p>
    <w:p w14:paraId="0C1FA645" w14:textId="77777777" w:rsidR="00C41ACA" w:rsidRPr="00C41ACA" w:rsidRDefault="00C41ACA" w:rsidP="00C41ACA">
      <w:pPr>
        <w:tabs>
          <w:tab w:val="left" w:pos="-1440"/>
        </w:tabs>
        <w:jc w:val="both"/>
      </w:pPr>
      <w:r w:rsidRPr="00C41ACA">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53A6056" w14:textId="77777777" w:rsidR="00C41ACA" w:rsidRPr="00C41ACA" w:rsidRDefault="00C41ACA" w:rsidP="00C41ACA">
      <w:pPr>
        <w:tabs>
          <w:tab w:val="left" w:pos="-1440"/>
        </w:tabs>
        <w:jc w:val="both"/>
      </w:pPr>
    </w:p>
    <w:p w14:paraId="1B8E90B8" w14:textId="77777777" w:rsidR="00C41ACA" w:rsidRPr="00C41ACA" w:rsidRDefault="00C41ACA" w:rsidP="00C41ACA">
      <w:pPr>
        <w:tabs>
          <w:tab w:val="left" w:pos="-1440"/>
        </w:tabs>
        <w:jc w:val="both"/>
      </w:pPr>
      <w:r w:rsidRPr="00C41ACA">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4752B5A4" w14:textId="77777777" w:rsidR="00C41ACA" w:rsidRPr="00C41ACA" w:rsidRDefault="00C41ACA" w:rsidP="00C41ACA">
      <w:pPr>
        <w:tabs>
          <w:tab w:val="left" w:pos="-1440"/>
        </w:tabs>
        <w:jc w:val="both"/>
      </w:pPr>
    </w:p>
    <w:p w14:paraId="4B0F2367" w14:textId="77777777" w:rsidR="00C41ACA" w:rsidRPr="00C41ACA" w:rsidRDefault="00C41ACA" w:rsidP="00C41ACA">
      <w:pPr>
        <w:tabs>
          <w:tab w:val="left" w:pos="-1440"/>
        </w:tabs>
        <w:jc w:val="both"/>
      </w:pPr>
      <w:r w:rsidRPr="00C41ACA">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C41ACA">
        <w:rPr>
          <w:u w:val="single"/>
        </w:rPr>
        <w:t>may not be required</w:t>
      </w:r>
      <w:r w:rsidRPr="00C41ACA">
        <w:t xml:space="preserve"> of individual residential customers for production, storage, treatment or transmission facilities unless otherwise approved by the Commission under this specific extension policy.</w:t>
      </w:r>
    </w:p>
    <w:p w14:paraId="1ECE038E" w14:textId="77777777" w:rsidR="00C41ACA" w:rsidRPr="00C41ACA" w:rsidRDefault="00C41ACA" w:rsidP="00C41ACA">
      <w:pPr>
        <w:tabs>
          <w:tab w:val="left" w:pos="-1440"/>
        </w:tabs>
        <w:jc w:val="both"/>
      </w:pPr>
    </w:p>
    <w:p w14:paraId="606B2FF5" w14:textId="77777777" w:rsidR="00C41ACA" w:rsidRPr="00C41ACA" w:rsidRDefault="00C41ACA" w:rsidP="00C41ACA">
      <w:pPr>
        <w:tabs>
          <w:tab w:val="left" w:pos="-1440"/>
        </w:tabs>
        <w:jc w:val="both"/>
      </w:pPr>
      <w:r w:rsidRPr="00C41ACA">
        <w:rPr>
          <w:u w:val="single"/>
        </w:rPr>
        <w:t>Section 3.03 - Contributions in Aid of Construction</w:t>
      </w:r>
    </w:p>
    <w:p w14:paraId="0B1BADE3" w14:textId="77777777" w:rsidR="00C41ACA" w:rsidRPr="00C41ACA" w:rsidRDefault="00C41ACA" w:rsidP="00C41ACA">
      <w:pPr>
        <w:tabs>
          <w:tab w:val="left" w:pos="-1440"/>
        </w:tabs>
        <w:jc w:val="both"/>
      </w:pPr>
    </w:p>
    <w:p w14:paraId="3FEA95D0" w14:textId="77777777" w:rsidR="00C41ACA" w:rsidRPr="00C41ACA" w:rsidRDefault="00C41ACA" w:rsidP="00C41ACA">
      <w:pPr>
        <w:tabs>
          <w:tab w:val="left" w:pos="-1440"/>
        </w:tabs>
        <w:jc w:val="both"/>
        <w:rPr>
          <w:u w:val="single"/>
        </w:rPr>
      </w:pPr>
      <w:r w:rsidRPr="00C41ACA">
        <w:t xml:space="preserve">Developers may be required to provide contributions in aid of construction in amounts sufficient to furnish the development with all facilities necessary to provide for reasonable local demand requirements and to comply with </w:t>
      </w:r>
      <w:r w:rsidR="004714B9">
        <w:t>TCEQ</w:t>
      </w:r>
      <w:r w:rsidRPr="00C41ACA">
        <w:t xml:space="preserve"> minimum design criteria for facilities used in the production, transmission, pumping, or treatment of water or </w:t>
      </w:r>
      <w:r w:rsidR="004714B9">
        <w:t>TCEQ</w:t>
      </w:r>
      <w:r w:rsidRPr="00C41ACA">
        <w:t xml:space="preserve"> minimum requirements.  For purposes of this subsection, a developer is one who subdivides or requests more than two meters on a piece of property.  Commercial, industrial, and wholesale customers will be treated as developers.</w:t>
      </w:r>
    </w:p>
    <w:p w14:paraId="258216D2" w14:textId="77777777" w:rsidR="005B5E95" w:rsidRDefault="005B5E95" w:rsidP="005B5E95">
      <w:pPr>
        <w:tabs>
          <w:tab w:val="left" w:pos="-1440"/>
        </w:tabs>
        <w:jc w:val="both"/>
      </w:pPr>
    </w:p>
    <w:p w14:paraId="0AB229FE" w14:textId="77777777" w:rsidR="005B5E95" w:rsidRPr="00C41ACA" w:rsidRDefault="005B5E95" w:rsidP="005B5E95">
      <w:pPr>
        <w:tabs>
          <w:tab w:val="left" w:pos="-1440"/>
        </w:tabs>
        <w:jc w:val="both"/>
      </w:pPr>
      <w:r w:rsidRPr="00C41ACA">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C41ACA">
        <w:t xml:space="preserve"> minimum design criteria for water production, treatment, pumping, storage and transmission.  </w:t>
      </w:r>
    </w:p>
    <w:p w14:paraId="7001B57C" w14:textId="77777777" w:rsidR="005B5E95" w:rsidRPr="00C41ACA" w:rsidRDefault="005B5E95" w:rsidP="005B5E95">
      <w:pPr>
        <w:tabs>
          <w:tab w:val="left" w:pos="-1440"/>
        </w:tabs>
        <w:jc w:val="both"/>
      </w:pPr>
    </w:p>
    <w:p w14:paraId="0C9C4971" w14:textId="5D2461DD" w:rsidR="005B5E95" w:rsidRPr="00C41ACA" w:rsidRDefault="005B5E95" w:rsidP="005B5E95">
      <w:pPr>
        <w:tabs>
          <w:tab w:val="left" w:pos="-1440"/>
        </w:tabs>
        <w:jc w:val="both"/>
      </w:pPr>
      <w:r w:rsidRPr="00C41ACA">
        <w:t xml:space="preserve">Any service extension to a subdivision (recorded or unrecorded) may be subject to the provisions and restrictions of </w:t>
      </w:r>
      <w:r w:rsidR="004B0C5D">
        <w:t>16</w:t>
      </w:r>
      <w:r w:rsidR="004B0C5D" w:rsidRPr="00C41ACA">
        <w:t xml:space="preserve"> TAC</w:t>
      </w:r>
      <w:r w:rsidR="004B0C5D">
        <w:rPr>
          <w:sz w:val="18"/>
          <w:szCs w:val="18"/>
        </w:rPr>
        <w:t xml:space="preserve"> </w:t>
      </w:r>
      <w:r w:rsidR="004B0C5D" w:rsidRPr="004B0C5D">
        <w:rPr>
          <w:szCs w:val="24"/>
        </w:rPr>
        <w:t>§</w:t>
      </w:r>
      <w:r w:rsidR="004B0C5D" w:rsidRPr="00C41ACA">
        <w:t>2</w:t>
      </w:r>
      <w:r w:rsidR="004B0C5D">
        <w:t>4</w:t>
      </w:r>
      <w:r w:rsidR="004B0C5D" w:rsidRPr="00C41ACA">
        <w:t>.</w:t>
      </w:r>
      <w:r w:rsidR="004B0C5D">
        <w:t>1</w:t>
      </w:r>
      <w:r w:rsidR="004B0C5D" w:rsidRPr="00C41ACA">
        <w:t>6</w:t>
      </w:r>
      <w:r w:rsidR="004B0C5D">
        <w:t>3</w:t>
      </w:r>
      <w:r w:rsidR="004B0C5D" w:rsidRPr="00C41ACA">
        <w:t>(</w:t>
      </w:r>
      <w:r w:rsidRPr="00C41ACA">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C41ACA">
        <w:t xml:space="preserve"> minimum design criteria.  As provided by </w:t>
      </w:r>
      <w:r w:rsidR="004B0C5D">
        <w:t>16</w:t>
      </w:r>
      <w:r w:rsidR="004B0C5D" w:rsidRPr="00C41ACA">
        <w:t xml:space="preserve"> TAC</w:t>
      </w:r>
      <w:r w:rsidR="004B0C5D">
        <w:rPr>
          <w:sz w:val="18"/>
          <w:szCs w:val="18"/>
        </w:rPr>
        <w:t xml:space="preserve"> </w:t>
      </w:r>
      <w:r w:rsidR="004B0C5D" w:rsidRPr="004B0C5D">
        <w:rPr>
          <w:szCs w:val="24"/>
        </w:rPr>
        <w:t>§</w:t>
      </w:r>
      <w:r w:rsidR="004B0C5D" w:rsidRPr="00C41ACA">
        <w:t>2</w:t>
      </w:r>
      <w:r w:rsidR="004B0C5D">
        <w:t>4</w:t>
      </w:r>
      <w:r w:rsidR="004B0C5D" w:rsidRPr="00C41ACA">
        <w:t>.</w:t>
      </w:r>
      <w:r w:rsidR="004B0C5D">
        <w:t>1</w:t>
      </w:r>
      <w:r w:rsidR="004B0C5D" w:rsidRPr="00C41ACA">
        <w:t>6</w:t>
      </w:r>
      <w:r w:rsidR="004B0C5D">
        <w:t>3</w:t>
      </w:r>
      <w:r w:rsidR="004B0C5D" w:rsidRPr="00C41ACA">
        <w:t>(</w:t>
      </w:r>
      <w:r w:rsidR="004B0C5D">
        <w:t>d</w:t>
      </w:r>
      <w:r w:rsidR="004B0C5D" w:rsidRPr="00C41ACA">
        <w:t>)(</w:t>
      </w:r>
      <w:r w:rsidR="004B0C5D">
        <w:t>4</w:t>
      </w:r>
      <w:r w:rsidR="004B0C5D" w:rsidRPr="00C41ACA">
        <w:t>)</w:t>
      </w:r>
      <w:r w:rsidRPr="00C41ACA">
        <w:t>, for purposes of this section, commercial, industrial, and wholesale customers shall be treated as developers.</w:t>
      </w:r>
    </w:p>
    <w:p w14:paraId="62BA1D09" w14:textId="77777777" w:rsidR="00C41ACA" w:rsidRDefault="00C41ACA" w:rsidP="00C41ACA">
      <w:pPr>
        <w:tabs>
          <w:tab w:val="left" w:pos="-1440"/>
        </w:tabs>
        <w:jc w:val="both"/>
      </w:pPr>
    </w:p>
    <w:p w14:paraId="18F8C9D3" w14:textId="77777777" w:rsidR="005B5E95" w:rsidRDefault="005B5E95" w:rsidP="00C41ACA">
      <w:pPr>
        <w:tabs>
          <w:tab w:val="left" w:pos="-1440"/>
        </w:tabs>
        <w:jc w:val="both"/>
      </w:pPr>
    </w:p>
    <w:p w14:paraId="4374D6BC" w14:textId="77777777" w:rsidR="002D62E6" w:rsidRDefault="002D62E6" w:rsidP="002D62E6"/>
    <w:p w14:paraId="7371BA8E" w14:textId="77777777" w:rsidR="002D62E6" w:rsidRDefault="002D62E6" w:rsidP="002D62E6"/>
    <w:p w14:paraId="5CA01D40" w14:textId="6CC8F782"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058F1A16"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14</w:t>
      </w:r>
    </w:p>
    <w:p w14:paraId="5DE87ECE" w14:textId="77777777" w:rsidR="00C41ACA" w:rsidRPr="00C41ACA" w:rsidRDefault="00C41ACA" w:rsidP="00C41ACA">
      <w:pPr>
        <w:tabs>
          <w:tab w:val="left" w:pos="-1440"/>
        </w:tabs>
        <w:jc w:val="both"/>
      </w:pPr>
    </w:p>
    <w:p w14:paraId="3B55833F" w14:textId="77777777" w:rsidR="00C41ACA" w:rsidRPr="00C41ACA" w:rsidRDefault="00C41ACA" w:rsidP="00C41ACA">
      <w:pPr>
        <w:tabs>
          <w:tab w:val="center" w:pos="4680"/>
        </w:tabs>
        <w:jc w:val="both"/>
      </w:pPr>
      <w:r w:rsidRPr="00C41ACA">
        <w:tab/>
        <w:t>SECTION 3.0 -- EXTENSION POLICY (Continued)</w:t>
      </w:r>
    </w:p>
    <w:p w14:paraId="5A98DCA1" w14:textId="77777777" w:rsidR="00C41ACA" w:rsidRPr="00C41ACA" w:rsidRDefault="00C41ACA" w:rsidP="00C41ACA">
      <w:pPr>
        <w:tabs>
          <w:tab w:val="left" w:pos="-1440"/>
        </w:tabs>
        <w:jc w:val="both"/>
      </w:pPr>
    </w:p>
    <w:p w14:paraId="3554F70A" w14:textId="77777777" w:rsidR="00C41ACA" w:rsidRPr="00C41ACA" w:rsidRDefault="00C41ACA" w:rsidP="00C41ACA">
      <w:pPr>
        <w:tabs>
          <w:tab w:val="left" w:pos="-1440"/>
        </w:tabs>
        <w:jc w:val="both"/>
      </w:pPr>
      <w:r w:rsidRPr="00C41ACA">
        <w:t xml:space="preserve">A utility may only charge a </w:t>
      </w:r>
      <w:proofErr w:type="gramStart"/>
      <w:r w:rsidRPr="00C41ACA">
        <w:t>developer standby fees</w:t>
      </w:r>
      <w:proofErr w:type="gramEnd"/>
      <w:r w:rsidRPr="00C41ACA">
        <w:t xml:space="preserve"> for unrecovered costs of facilities committed to a developer</w:t>
      </w:r>
      <w:r w:rsidR="004714B9">
        <w:t>’</w:t>
      </w:r>
      <w:r w:rsidRPr="00C41ACA">
        <w:t>s property under the following circumstances:</w:t>
      </w:r>
    </w:p>
    <w:p w14:paraId="1795F95A" w14:textId="77777777" w:rsidR="00C41ACA" w:rsidRPr="00C41ACA" w:rsidRDefault="00C41ACA" w:rsidP="004714B9">
      <w:pPr>
        <w:pStyle w:val="Level1"/>
        <w:widowControl/>
        <w:numPr>
          <w:ilvl w:val="0"/>
          <w:numId w:val="49"/>
        </w:numPr>
        <w:jc w:val="both"/>
      </w:pPr>
      <w:r w:rsidRPr="00C41ACA">
        <w:t>Under a contract and only in accordance with the terms of the contract; or</w:t>
      </w:r>
      <w:r w:rsidR="004714B9">
        <w:t>,</w:t>
      </w:r>
    </w:p>
    <w:p w14:paraId="6F8BA671" w14:textId="77777777" w:rsidR="00C41ACA" w:rsidRPr="00C41ACA" w:rsidRDefault="00C41ACA" w:rsidP="004714B9">
      <w:pPr>
        <w:pStyle w:val="Level1"/>
        <w:widowControl/>
        <w:numPr>
          <w:ilvl w:val="0"/>
          <w:numId w:val="49"/>
        </w:numPr>
        <w:tabs>
          <w:tab w:val="left" w:pos="-1440"/>
        </w:tabs>
        <w:jc w:val="both"/>
      </w:pPr>
      <w:r w:rsidRPr="00C41ACA">
        <w:t>if service is not being provided to a lot or lots within two years after installation of facilities necessary to provide service to the lots has been completed and if the standby fees are included on the utility</w:t>
      </w:r>
      <w:r w:rsidR="004714B9">
        <w:t>’</w:t>
      </w:r>
      <w:r w:rsidRPr="00C41ACA">
        <w:t>s approved tariff after a rate change application has been filed.  The fees cannot be billed to the developer or collected until the standby fees have been approved by the commission or executive director.</w:t>
      </w:r>
    </w:p>
    <w:p w14:paraId="5B7D3875" w14:textId="77777777" w:rsidR="00C41ACA" w:rsidRPr="00C41ACA" w:rsidRDefault="004714B9" w:rsidP="004714B9">
      <w:pPr>
        <w:pStyle w:val="Level1"/>
        <w:widowControl/>
        <w:numPr>
          <w:ilvl w:val="0"/>
          <w:numId w:val="49"/>
        </w:numPr>
        <w:tabs>
          <w:tab w:val="left" w:pos="-1440"/>
        </w:tabs>
        <w:jc w:val="both"/>
      </w:pPr>
      <w:r>
        <w:t>F</w:t>
      </w:r>
      <w:r w:rsidR="00C41ACA" w:rsidRPr="00C41ACA">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DEBC0A2" w14:textId="77777777" w:rsidR="00C41ACA" w:rsidRPr="00C41ACA" w:rsidRDefault="00C41ACA" w:rsidP="00C41ACA">
      <w:pPr>
        <w:tabs>
          <w:tab w:val="left" w:pos="-1440"/>
        </w:tabs>
        <w:jc w:val="both"/>
      </w:pPr>
    </w:p>
    <w:p w14:paraId="084A08C8" w14:textId="77777777" w:rsidR="00C41ACA" w:rsidRPr="00C41ACA" w:rsidRDefault="00C41ACA" w:rsidP="00C41ACA">
      <w:pPr>
        <w:tabs>
          <w:tab w:val="left" w:pos="-1440"/>
        </w:tabs>
        <w:jc w:val="both"/>
      </w:pPr>
      <w:r w:rsidRPr="00C41ACA">
        <w:rPr>
          <w:u w:val="single"/>
        </w:rPr>
        <w:t>Section 3.04 - Appealing Connection Costs</w:t>
      </w:r>
    </w:p>
    <w:p w14:paraId="1B3F92F0" w14:textId="77777777" w:rsidR="00C41ACA" w:rsidRPr="00C41ACA" w:rsidRDefault="00C41ACA" w:rsidP="00C41ACA">
      <w:pPr>
        <w:tabs>
          <w:tab w:val="left" w:pos="-1440"/>
        </w:tabs>
        <w:jc w:val="both"/>
      </w:pPr>
    </w:p>
    <w:p w14:paraId="70F4B017" w14:textId="77777777" w:rsidR="00C41ACA" w:rsidRPr="00C41ACA" w:rsidRDefault="00C41ACA" w:rsidP="00C41ACA">
      <w:pPr>
        <w:tabs>
          <w:tab w:val="left" w:pos="-1440"/>
        </w:tabs>
        <w:jc w:val="both"/>
        <w:rPr>
          <w:u w:val="single"/>
        </w:rPr>
      </w:pPr>
      <w:r w:rsidRPr="00C41ACA">
        <w:t xml:space="preserve">The imposition of additional extension costs or charges as provided by Sections 3.0 - Extension Policy of this tariff shall be subject to appeal as provided in this tariff, </w:t>
      </w:r>
      <w:r w:rsidR="004714B9">
        <w:t>PUC</w:t>
      </w:r>
      <w:r w:rsidRPr="00C41ACA">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4714B9">
        <w:t>PUC</w:t>
      </w:r>
      <w:r w:rsidRPr="00C41ACA">
        <w:t xml:space="preserve"> or such other regulatory authority having jurisdiction over the utility's rates in that portion of the utility's service area in which the applicant's property(</w:t>
      </w:r>
      <w:proofErr w:type="spellStart"/>
      <w:r w:rsidRPr="00C41ACA">
        <w:t>ies</w:t>
      </w:r>
      <w:proofErr w:type="spellEnd"/>
      <w:r w:rsidRPr="00C41ACA">
        <w:t>) is located.</w:t>
      </w:r>
    </w:p>
    <w:p w14:paraId="76145751" w14:textId="77777777" w:rsidR="005B5E95" w:rsidRDefault="005B5E95">
      <w:pPr>
        <w:rPr>
          <w:u w:val="single"/>
        </w:rPr>
      </w:pPr>
    </w:p>
    <w:p w14:paraId="0566AD19" w14:textId="77777777" w:rsidR="005B5E95" w:rsidRPr="00C41ACA" w:rsidRDefault="005B5E95" w:rsidP="005B5E95">
      <w:pPr>
        <w:tabs>
          <w:tab w:val="left" w:pos="-1440"/>
        </w:tabs>
        <w:jc w:val="both"/>
      </w:pPr>
      <w:r w:rsidRPr="00C41ACA">
        <w:rPr>
          <w:u w:val="single"/>
        </w:rPr>
        <w:t>Section 3.05 - Applying for Service</w:t>
      </w:r>
    </w:p>
    <w:p w14:paraId="4F0B567F" w14:textId="77777777" w:rsidR="005B5E95" w:rsidRPr="00C41ACA" w:rsidRDefault="005B5E95" w:rsidP="005B5E95">
      <w:pPr>
        <w:tabs>
          <w:tab w:val="left" w:pos="-1440"/>
        </w:tabs>
        <w:jc w:val="both"/>
      </w:pPr>
    </w:p>
    <w:p w14:paraId="01022BBE" w14:textId="77777777" w:rsidR="005B5E95" w:rsidRPr="00C41ACA" w:rsidRDefault="005B5E95" w:rsidP="005B5E95">
      <w:pPr>
        <w:tabs>
          <w:tab w:val="left" w:pos="-1440"/>
        </w:tabs>
        <w:jc w:val="both"/>
      </w:pPr>
      <w:r w:rsidRPr="00C41ACA">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B54D730" w14:textId="77777777" w:rsidR="005B5E95" w:rsidRDefault="005B5E95">
      <w:pPr>
        <w:rPr>
          <w:u w:val="single"/>
        </w:rPr>
      </w:pPr>
    </w:p>
    <w:p w14:paraId="10D02B00" w14:textId="77777777" w:rsidR="005B5E95" w:rsidRPr="00C41ACA" w:rsidRDefault="005B5E95" w:rsidP="005B5E95">
      <w:pPr>
        <w:tabs>
          <w:tab w:val="left" w:pos="-1440"/>
        </w:tabs>
        <w:jc w:val="both"/>
      </w:pPr>
      <w:r w:rsidRPr="00C41ACA">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1D0E66C9" w14:textId="77777777" w:rsidR="005B5E95" w:rsidRPr="005B5E95" w:rsidRDefault="005B5E95">
      <w:pPr>
        <w:rPr>
          <w:sz w:val="16"/>
          <w:szCs w:val="16"/>
          <w:u w:val="single"/>
        </w:rPr>
      </w:pPr>
    </w:p>
    <w:p w14:paraId="22675E95" w14:textId="77777777" w:rsidR="002D62E6" w:rsidRDefault="002D62E6" w:rsidP="002D62E6">
      <w:pPr>
        <w:rPr>
          <w:b/>
          <w:szCs w:val="24"/>
        </w:rPr>
      </w:pPr>
    </w:p>
    <w:p w14:paraId="60877908" w14:textId="20621A61" w:rsidR="00C41ACA" w:rsidRPr="00C41ACA" w:rsidRDefault="002D62E6">
      <w:pPr>
        <w:rPr>
          <w:u w:val="single"/>
        </w:r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rPr>
          <w:u w:val="single"/>
        </w:rPr>
        <w:br w:type="page"/>
      </w:r>
    </w:p>
    <w:p w14:paraId="483B0EEF" w14:textId="77777777" w:rsidR="00C41ACA" w:rsidRPr="00C41ACA" w:rsidRDefault="00D84C5F" w:rsidP="00C41ACA">
      <w:pPr>
        <w:tabs>
          <w:tab w:val="right" w:pos="9360"/>
        </w:tabs>
        <w:jc w:val="both"/>
      </w:pPr>
      <w:r w:rsidRPr="00C41ACA">
        <w:rPr>
          <w:u w:val="single"/>
        </w:rPr>
        <w:lastRenderedPageBreak/>
        <w:t>Wilderness Cove Water Company LLC.</w:t>
      </w:r>
      <w:r w:rsidR="00C41ACA" w:rsidRPr="00C41ACA">
        <w:tab/>
        <w:t>Water Utility Tariff Page No. 15</w:t>
      </w:r>
    </w:p>
    <w:p w14:paraId="1CB8B74D" w14:textId="77777777" w:rsidR="00C41ACA" w:rsidRPr="00C41ACA" w:rsidRDefault="00C41ACA" w:rsidP="00C41ACA">
      <w:pPr>
        <w:tabs>
          <w:tab w:val="left" w:pos="-1440"/>
        </w:tabs>
        <w:jc w:val="both"/>
      </w:pPr>
    </w:p>
    <w:p w14:paraId="755CBB98" w14:textId="77777777" w:rsidR="00C41ACA" w:rsidRPr="00C41ACA" w:rsidRDefault="00C41ACA" w:rsidP="00C41ACA">
      <w:pPr>
        <w:tabs>
          <w:tab w:val="center" w:pos="4680"/>
        </w:tabs>
        <w:jc w:val="both"/>
      </w:pPr>
      <w:r w:rsidRPr="00C41ACA">
        <w:tab/>
        <w:t>SECTION 3.0 -- EXTENSION POLICY (Continued)</w:t>
      </w:r>
    </w:p>
    <w:p w14:paraId="0195A006" w14:textId="77777777" w:rsidR="00C41ACA" w:rsidRPr="00C41ACA" w:rsidRDefault="00C41ACA" w:rsidP="00C41ACA">
      <w:pPr>
        <w:tabs>
          <w:tab w:val="left" w:pos="-1440"/>
        </w:tabs>
        <w:jc w:val="both"/>
      </w:pPr>
    </w:p>
    <w:p w14:paraId="6428A593" w14:textId="77777777" w:rsidR="005B5E95" w:rsidRPr="00C41ACA" w:rsidRDefault="005B5E95" w:rsidP="005B5E95">
      <w:pPr>
        <w:tabs>
          <w:tab w:val="left" w:pos="-1440"/>
        </w:tabs>
        <w:jc w:val="both"/>
      </w:pPr>
      <w:r w:rsidRPr="00C41ACA">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C41ACA">
        <w:t xml:space="preserve"> for resolution. </w:t>
      </w:r>
    </w:p>
    <w:p w14:paraId="0664D65E" w14:textId="77777777" w:rsidR="00C41ACA" w:rsidRPr="00C41ACA" w:rsidRDefault="00C41ACA" w:rsidP="00C41ACA">
      <w:pPr>
        <w:tabs>
          <w:tab w:val="left" w:pos="-1440"/>
        </w:tabs>
        <w:jc w:val="both"/>
      </w:pPr>
    </w:p>
    <w:p w14:paraId="65808A8B" w14:textId="77777777" w:rsidR="00C41ACA" w:rsidRPr="00C41ACA" w:rsidRDefault="00C41ACA" w:rsidP="00C41ACA">
      <w:pPr>
        <w:tabs>
          <w:tab w:val="left" w:pos="-1440"/>
        </w:tabs>
        <w:jc w:val="both"/>
      </w:pPr>
      <w:r w:rsidRPr="00C41ACA">
        <w:rPr>
          <w:u w:val="single"/>
        </w:rPr>
        <w:t>Section 3.06 - Qualified Service Applicant</w:t>
      </w:r>
    </w:p>
    <w:p w14:paraId="0F4FF1C2" w14:textId="77777777" w:rsidR="00C41ACA" w:rsidRPr="00C41ACA" w:rsidRDefault="00C41ACA" w:rsidP="00C41ACA">
      <w:pPr>
        <w:tabs>
          <w:tab w:val="left" w:pos="-1440"/>
        </w:tabs>
        <w:jc w:val="both"/>
      </w:pPr>
    </w:p>
    <w:p w14:paraId="08FA4B3D" w14:textId="77777777" w:rsidR="00C41ACA" w:rsidRPr="00C41ACA" w:rsidRDefault="00C41ACA" w:rsidP="00C41ACA">
      <w:pPr>
        <w:tabs>
          <w:tab w:val="left" w:pos="-1440"/>
        </w:tabs>
        <w:jc w:val="both"/>
      </w:pPr>
      <w:r w:rsidRPr="00C41ACA">
        <w:t xml:space="preserve">A "qualified service applicant" is an applicant who has: (1)  met all of the Utility's requirements for service contained in this tariff, </w:t>
      </w:r>
      <w:r w:rsidR="004714B9">
        <w:t>PUC</w:t>
      </w:r>
      <w:r w:rsidRPr="00C41ACA">
        <w:t xml:space="preserve"> rules and/or </w:t>
      </w:r>
      <w:r w:rsidR="004714B9">
        <w:t>PUC</w:t>
      </w:r>
      <w:r w:rsidRPr="00C41ACA">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52519A3" w14:textId="77777777" w:rsidR="00C41ACA" w:rsidRDefault="00C41ACA" w:rsidP="00C41ACA">
      <w:pPr>
        <w:tabs>
          <w:tab w:val="left" w:pos="-1440"/>
        </w:tabs>
        <w:jc w:val="both"/>
      </w:pPr>
    </w:p>
    <w:p w14:paraId="7B5537B6" w14:textId="77777777" w:rsidR="005B5E95" w:rsidRPr="00C41ACA" w:rsidRDefault="005B5E95" w:rsidP="005B5E95">
      <w:pPr>
        <w:jc w:val="both"/>
      </w:pPr>
      <w:r w:rsidRPr="00C41ACA">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C41ACA">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C41ACA">
        <w:t xml:space="preserve"> service dates shall not become applicable until the service applicant has met all conditions precedent to becoming a qualified service applicant as defined by </w:t>
      </w:r>
      <w:r>
        <w:t>PUC</w:t>
      </w:r>
      <w:r w:rsidRPr="00C41ACA">
        <w:t xml:space="preserve"> rules.</w:t>
      </w:r>
    </w:p>
    <w:p w14:paraId="0F47357C" w14:textId="77777777" w:rsidR="005B5E95" w:rsidRDefault="005B5E95" w:rsidP="00C41ACA">
      <w:pPr>
        <w:tabs>
          <w:tab w:val="left" w:pos="-1440"/>
        </w:tabs>
        <w:jc w:val="both"/>
      </w:pPr>
    </w:p>
    <w:p w14:paraId="39DB8CF8" w14:textId="77777777" w:rsidR="005B5E95" w:rsidRPr="00C41ACA" w:rsidRDefault="005B5E95" w:rsidP="005B5E95">
      <w:pPr>
        <w:tabs>
          <w:tab w:val="left" w:pos="-1440"/>
        </w:tabs>
        <w:jc w:val="both"/>
      </w:pPr>
      <w:r w:rsidRPr="00C41ACA">
        <w:rPr>
          <w:u w:val="single"/>
        </w:rPr>
        <w:t>Section 3.07 - Developer Requirements</w:t>
      </w:r>
    </w:p>
    <w:p w14:paraId="36BBE567" w14:textId="77777777" w:rsidR="005B5E95" w:rsidRPr="00C41ACA" w:rsidRDefault="005B5E95" w:rsidP="005B5E95">
      <w:pPr>
        <w:tabs>
          <w:tab w:val="left" w:pos="-1440"/>
        </w:tabs>
        <w:jc w:val="both"/>
      </w:pPr>
    </w:p>
    <w:p w14:paraId="615C7C0E" w14:textId="77777777" w:rsidR="005B5E95" w:rsidRPr="00C41ACA" w:rsidRDefault="005B5E95" w:rsidP="005B5E95">
      <w:pPr>
        <w:tabs>
          <w:tab w:val="left" w:pos="-1440"/>
        </w:tabs>
        <w:jc w:val="both"/>
      </w:pPr>
      <w:r w:rsidRPr="00C41ACA">
        <w:t xml:space="preserve">As a condition of service to a new subdivision, the Utility shall require a developer (as defined by </w:t>
      </w:r>
      <w:r>
        <w:t>PUC</w:t>
      </w:r>
      <w:r w:rsidRPr="00C41ACA">
        <w:t xml:space="preserve"> rule) to provide permanent recorded public utility easements as a condition of service to any location within the developer's property.</w:t>
      </w:r>
    </w:p>
    <w:p w14:paraId="3410048C" w14:textId="77777777" w:rsidR="005B5E95" w:rsidRDefault="005B5E95" w:rsidP="005B5E95">
      <w:pPr>
        <w:jc w:val="both"/>
      </w:pPr>
    </w:p>
    <w:p w14:paraId="658B3211" w14:textId="77777777" w:rsidR="005B5E95" w:rsidRDefault="005B5E95" w:rsidP="005B5E95">
      <w:pPr>
        <w:jc w:val="both"/>
      </w:pPr>
    </w:p>
    <w:p w14:paraId="280CB3C2" w14:textId="77777777" w:rsidR="005B5E95" w:rsidRDefault="005B5E95" w:rsidP="005B5E95">
      <w:pPr>
        <w:jc w:val="both"/>
      </w:pPr>
    </w:p>
    <w:p w14:paraId="0A58DD71" w14:textId="77777777" w:rsidR="005B5E95" w:rsidRDefault="005B5E95" w:rsidP="005B5E95">
      <w:pPr>
        <w:jc w:val="both"/>
      </w:pPr>
    </w:p>
    <w:p w14:paraId="0E33E1DD" w14:textId="77777777" w:rsidR="005B5E95" w:rsidRDefault="005B5E95" w:rsidP="005B5E95">
      <w:pPr>
        <w:jc w:val="both"/>
      </w:pPr>
    </w:p>
    <w:p w14:paraId="776C9C65" w14:textId="77777777" w:rsidR="005B5E95" w:rsidRDefault="005B5E95" w:rsidP="005B5E95">
      <w:pPr>
        <w:jc w:val="both"/>
      </w:pPr>
    </w:p>
    <w:p w14:paraId="1CB8C8FA" w14:textId="77777777" w:rsidR="005B5E95" w:rsidRDefault="005B5E95" w:rsidP="005B5E95">
      <w:pPr>
        <w:jc w:val="both"/>
      </w:pPr>
    </w:p>
    <w:p w14:paraId="7802E314" w14:textId="77777777" w:rsidR="005B5E95" w:rsidRDefault="005B5E95" w:rsidP="005B5E95">
      <w:pPr>
        <w:jc w:val="both"/>
      </w:pPr>
    </w:p>
    <w:p w14:paraId="21CE6250" w14:textId="77777777" w:rsidR="005B5E95" w:rsidRDefault="005B5E95" w:rsidP="005B5E95">
      <w:pPr>
        <w:jc w:val="both"/>
      </w:pPr>
    </w:p>
    <w:p w14:paraId="059E6E35" w14:textId="77777777" w:rsidR="005B5E95" w:rsidRDefault="005B5E95" w:rsidP="005B5E95">
      <w:pPr>
        <w:jc w:val="both"/>
      </w:pPr>
    </w:p>
    <w:p w14:paraId="29F6A43F" w14:textId="77777777" w:rsidR="005B5E95" w:rsidRDefault="005B5E95" w:rsidP="005B5E95">
      <w:pPr>
        <w:jc w:val="both"/>
      </w:pPr>
    </w:p>
    <w:p w14:paraId="7607D92E" w14:textId="77777777" w:rsidR="005B5E95" w:rsidRDefault="005B5E95" w:rsidP="005B5E95">
      <w:pPr>
        <w:jc w:val="both"/>
      </w:pPr>
    </w:p>
    <w:p w14:paraId="2623A0D0" w14:textId="77777777" w:rsidR="005B5E95" w:rsidRDefault="005B5E95" w:rsidP="005B5E95">
      <w:pPr>
        <w:jc w:val="both"/>
      </w:pPr>
    </w:p>
    <w:p w14:paraId="3FDD2301" w14:textId="77777777" w:rsidR="005B5E95" w:rsidRDefault="005B5E95" w:rsidP="005B5E95">
      <w:pPr>
        <w:jc w:val="both"/>
      </w:pPr>
    </w:p>
    <w:p w14:paraId="2194B63B" w14:textId="77777777" w:rsidR="005B5E95" w:rsidRDefault="005B5E95" w:rsidP="005B5E95">
      <w:pPr>
        <w:jc w:val="both"/>
      </w:pPr>
    </w:p>
    <w:p w14:paraId="611FB93E" w14:textId="77777777" w:rsidR="005B5E95" w:rsidRDefault="005B5E95" w:rsidP="005B5E95">
      <w:pPr>
        <w:jc w:val="both"/>
      </w:pPr>
    </w:p>
    <w:p w14:paraId="19126820" w14:textId="77777777" w:rsidR="005B5E95" w:rsidRDefault="005B5E95" w:rsidP="005B5E95">
      <w:pPr>
        <w:jc w:val="both"/>
      </w:pPr>
    </w:p>
    <w:p w14:paraId="72315CFA" w14:textId="77777777" w:rsidR="005B5E95" w:rsidRPr="00C41ACA" w:rsidRDefault="005B5E95" w:rsidP="00C41ACA">
      <w:pPr>
        <w:tabs>
          <w:tab w:val="left" w:pos="-1440"/>
        </w:tabs>
        <w:jc w:val="both"/>
      </w:pPr>
    </w:p>
    <w:p w14:paraId="1BF92F93" w14:textId="77777777" w:rsidR="002D62E6" w:rsidRDefault="002D62E6" w:rsidP="002D62E6">
      <w:pPr>
        <w:rPr>
          <w:b/>
          <w:szCs w:val="24"/>
        </w:rPr>
      </w:pPr>
    </w:p>
    <w:p w14:paraId="178C8DC0" w14:textId="14677006" w:rsidR="004B0C5D" w:rsidRPr="004B0C5D" w:rsidRDefault="002D62E6" w:rsidP="00286009">
      <w:pPr>
        <w:sectPr w:rsidR="004B0C5D" w:rsidRPr="004B0C5D">
          <w:pgSz w:w="12240" w:h="15840"/>
          <w:pgMar w:top="720" w:right="1354" w:bottom="720" w:left="1354" w:header="720" w:footer="720" w:gutter="0"/>
          <w:cols w:space="720"/>
        </w:sectPr>
      </w:pPr>
      <w:r w:rsidRPr="00C41ACA">
        <w:rPr>
          <w:b/>
          <w:szCs w:val="24"/>
        </w:rPr>
        <w:t>Docket N</w:t>
      </w:r>
      <w:r>
        <w:rPr>
          <w:b/>
          <w:szCs w:val="24"/>
        </w:rPr>
        <w:t>o.</w:t>
      </w:r>
      <w:r w:rsidRPr="00C41ACA">
        <w:rPr>
          <w:b/>
          <w:szCs w:val="24"/>
        </w:rPr>
        <w:t xml:space="preserve"> </w:t>
      </w:r>
      <w:r>
        <w:rPr>
          <w:b/>
          <w:szCs w:val="24"/>
        </w:rPr>
        <w:t>5</w:t>
      </w:r>
      <w:r w:rsidRPr="00C41ACA">
        <w:rPr>
          <w:b/>
          <w:szCs w:val="24"/>
        </w:rPr>
        <w:t>3</w:t>
      </w:r>
      <w:r>
        <w:rPr>
          <w:b/>
          <w:szCs w:val="24"/>
        </w:rPr>
        <w:t>446</w:t>
      </w:r>
      <w:r w:rsidR="00C41ACA" w:rsidRPr="00C41ACA">
        <w:tab/>
      </w:r>
    </w:p>
    <w:p w14:paraId="0626B5FA" w14:textId="77777777" w:rsidR="004B0C5D" w:rsidRPr="004B0C5D" w:rsidRDefault="004B0C5D" w:rsidP="00286009">
      <w:pPr>
        <w:tabs>
          <w:tab w:val="center" w:pos="4680"/>
        </w:tabs>
        <w:jc w:val="center"/>
      </w:pPr>
      <w:r w:rsidRPr="004B0C5D">
        <w:lastRenderedPageBreak/>
        <w:t>APPENDIX A - DROUGHT CONTINGENCY PLAN</w:t>
      </w:r>
    </w:p>
    <w:p w14:paraId="161FE647" w14:textId="77777777" w:rsidR="004B0C5D" w:rsidRPr="004B0C5D" w:rsidRDefault="004B0C5D" w:rsidP="00286009">
      <w:pPr>
        <w:tabs>
          <w:tab w:val="center" w:pos="4680"/>
        </w:tabs>
        <w:jc w:val="center"/>
      </w:pPr>
      <w:r w:rsidRPr="004B0C5D">
        <w:t>(This page incorporates by reference the utility’s Drought Contingency Plan, as approved and periodically amended by the Texas Commission on Environmental Quality.)</w:t>
      </w:r>
    </w:p>
    <w:p w14:paraId="60D1FCF2" w14:textId="77777777" w:rsidR="004B0C5D" w:rsidRPr="004B0C5D" w:rsidRDefault="004B0C5D" w:rsidP="00286009">
      <w:pPr>
        <w:tabs>
          <w:tab w:val="center" w:pos="4680"/>
        </w:tabs>
        <w:jc w:val="center"/>
      </w:pPr>
    </w:p>
    <w:p w14:paraId="5BC29799" w14:textId="35E7EACF" w:rsidR="004714B9" w:rsidRDefault="004B0C5D" w:rsidP="00286009">
      <w:pPr>
        <w:tabs>
          <w:tab w:val="center" w:pos="4680"/>
        </w:tabs>
        <w:jc w:val="both"/>
      </w:pPr>
      <w:r w:rsidRPr="004B0C5D">
        <w:br w:type="page"/>
      </w:r>
    </w:p>
    <w:p w14:paraId="5A6DE16B" w14:textId="77777777" w:rsidR="00286009" w:rsidRPr="00286009" w:rsidRDefault="00286009" w:rsidP="00286009">
      <w:pPr>
        <w:jc w:val="center"/>
        <w:rPr>
          <w:color w:val="000000"/>
          <w:szCs w:val="24"/>
        </w:rPr>
      </w:pPr>
      <w:r w:rsidRPr="00286009">
        <w:rPr>
          <w:color w:val="000000"/>
          <w:szCs w:val="24"/>
        </w:rPr>
        <w:lastRenderedPageBreak/>
        <w:t>APPENDIX B -- SAMPLE SERVICE AGREEMENT</w:t>
      </w:r>
    </w:p>
    <w:p w14:paraId="446DB1C5" w14:textId="77777777" w:rsidR="00286009" w:rsidRPr="00286009" w:rsidRDefault="00286009" w:rsidP="00286009">
      <w:pPr>
        <w:widowControl w:val="0"/>
        <w:autoSpaceDE w:val="0"/>
        <w:autoSpaceDN w:val="0"/>
        <w:adjustRightInd w:val="0"/>
        <w:jc w:val="center"/>
        <w:rPr>
          <w:color w:val="000000"/>
          <w:szCs w:val="24"/>
        </w:rPr>
      </w:pPr>
      <w:r w:rsidRPr="00286009">
        <w:rPr>
          <w:color w:val="000000"/>
          <w:szCs w:val="24"/>
        </w:rPr>
        <w:t>From 30 TAC Chapter 290.47(b), Appendix B</w:t>
      </w:r>
    </w:p>
    <w:p w14:paraId="3F499B9F" w14:textId="77777777" w:rsidR="00286009" w:rsidRPr="00286009" w:rsidRDefault="00286009" w:rsidP="00286009">
      <w:pPr>
        <w:widowControl w:val="0"/>
        <w:autoSpaceDE w:val="0"/>
        <w:autoSpaceDN w:val="0"/>
        <w:adjustRightInd w:val="0"/>
        <w:jc w:val="center"/>
        <w:rPr>
          <w:color w:val="000000"/>
          <w:szCs w:val="24"/>
        </w:rPr>
      </w:pPr>
      <w:r w:rsidRPr="00286009">
        <w:rPr>
          <w:color w:val="000000"/>
          <w:szCs w:val="24"/>
        </w:rPr>
        <w:t>SERVICE AGREEMENT</w:t>
      </w:r>
    </w:p>
    <w:p w14:paraId="05E4006D" w14:textId="77777777" w:rsidR="00286009" w:rsidRPr="00286009" w:rsidRDefault="00286009" w:rsidP="00286009">
      <w:pPr>
        <w:widowControl w:val="0"/>
        <w:autoSpaceDE w:val="0"/>
        <w:autoSpaceDN w:val="0"/>
        <w:adjustRightInd w:val="0"/>
        <w:jc w:val="both"/>
        <w:rPr>
          <w:color w:val="000000"/>
          <w:szCs w:val="24"/>
        </w:rPr>
      </w:pPr>
    </w:p>
    <w:p w14:paraId="16F10B06" w14:textId="77777777" w:rsidR="00286009" w:rsidRPr="00286009" w:rsidRDefault="00286009" w:rsidP="00286009">
      <w:pPr>
        <w:widowControl w:val="0"/>
        <w:autoSpaceDE w:val="0"/>
        <w:autoSpaceDN w:val="0"/>
        <w:adjustRightInd w:val="0"/>
        <w:ind w:left="360" w:hanging="360"/>
        <w:jc w:val="both"/>
        <w:rPr>
          <w:color w:val="000000"/>
          <w:szCs w:val="24"/>
        </w:rPr>
      </w:pPr>
      <w:r w:rsidRPr="00286009">
        <w:rPr>
          <w:color w:val="000000"/>
          <w:szCs w:val="24"/>
        </w:rPr>
        <w:t>I.</w:t>
      </w:r>
      <w:r w:rsidRPr="00286009">
        <w:rPr>
          <w:color w:val="000000"/>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3840AC36" w14:textId="77777777" w:rsidR="00286009" w:rsidRPr="00286009" w:rsidRDefault="00286009" w:rsidP="00286009">
      <w:pPr>
        <w:widowControl w:val="0"/>
        <w:autoSpaceDE w:val="0"/>
        <w:autoSpaceDN w:val="0"/>
        <w:adjustRightInd w:val="0"/>
        <w:ind w:left="360" w:hanging="360"/>
        <w:jc w:val="both"/>
        <w:rPr>
          <w:color w:val="000000"/>
          <w:szCs w:val="24"/>
        </w:rPr>
      </w:pPr>
      <w:r w:rsidRPr="00286009">
        <w:rPr>
          <w:color w:val="000000"/>
          <w:szCs w:val="24"/>
        </w:rPr>
        <w:t>II.</w:t>
      </w:r>
      <w:r w:rsidRPr="00286009">
        <w:rPr>
          <w:color w:val="000000"/>
          <w:szCs w:val="24"/>
        </w:rPr>
        <w:tab/>
        <w:t>RESTRICTIONS.  The following unacceptable practices are prohibited by State regulations.</w:t>
      </w:r>
    </w:p>
    <w:p w14:paraId="241B74F3"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A.</w:t>
      </w:r>
      <w:r w:rsidRPr="00286009">
        <w:rPr>
          <w:color w:val="000000"/>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4C62663E"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B.</w:t>
      </w:r>
      <w:r w:rsidRPr="00286009">
        <w:rPr>
          <w:color w:val="000000"/>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5F93BCD"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C.</w:t>
      </w:r>
      <w:r w:rsidRPr="00286009">
        <w:rPr>
          <w:color w:val="000000"/>
          <w:szCs w:val="24"/>
        </w:rPr>
        <w:tab/>
        <w:t>No connection which allows water to be returned to the public drinking water supply is permitted.</w:t>
      </w:r>
    </w:p>
    <w:p w14:paraId="75781B29"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D.</w:t>
      </w:r>
      <w:r w:rsidRPr="00286009">
        <w:rPr>
          <w:color w:val="000000"/>
          <w:szCs w:val="24"/>
        </w:rPr>
        <w:tab/>
        <w:t>No pipe or pipe fitting which contains more than 8.0% lead may be used for the installation or repair of plumbing at any connection which provides water for human use.</w:t>
      </w:r>
    </w:p>
    <w:p w14:paraId="1BB6DF1F"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E.</w:t>
      </w:r>
      <w:r w:rsidRPr="00286009">
        <w:rPr>
          <w:color w:val="000000"/>
          <w:szCs w:val="24"/>
        </w:rPr>
        <w:tab/>
        <w:t>No solder or flux which contains more than 0.2% lead can be used for the installation or repair of plumbing at any connection which provides water for human use.</w:t>
      </w:r>
    </w:p>
    <w:p w14:paraId="519A590A" w14:textId="77777777" w:rsidR="00286009" w:rsidRPr="00286009" w:rsidRDefault="00286009" w:rsidP="00286009">
      <w:pPr>
        <w:widowControl w:val="0"/>
        <w:autoSpaceDE w:val="0"/>
        <w:autoSpaceDN w:val="0"/>
        <w:adjustRightInd w:val="0"/>
        <w:ind w:left="360" w:hanging="360"/>
        <w:jc w:val="both"/>
        <w:rPr>
          <w:color w:val="000000"/>
          <w:szCs w:val="24"/>
        </w:rPr>
      </w:pPr>
      <w:r w:rsidRPr="00286009">
        <w:rPr>
          <w:color w:val="000000"/>
          <w:szCs w:val="24"/>
        </w:rPr>
        <w:t>III.</w:t>
      </w:r>
      <w:r w:rsidRPr="00286009">
        <w:rPr>
          <w:color w:val="000000"/>
          <w:szCs w:val="24"/>
        </w:rPr>
        <w:tab/>
        <w:t>SERVICE AGREEMENT.  The following are the terms of the service agreement between the NAME OF WATER SYSTEM (the Water System) and NAME OF CUSTOMER (the Customer).</w:t>
      </w:r>
    </w:p>
    <w:p w14:paraId="2956B7FD"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A.</w:t>
      </w:r>
      <w:r w:rsidRPr="00286009">
        <w:rPr>
          <w:color w:val="000000"/>
          <w:szCs w:val="24"/>
        </w:rPr>
        <w:tab/>
        <w:t>The Water System will maintain a copy of this agreement as long as the Customer and/or the premises is connected to the Water System.</w:t>
      </w:r>
    </w:p>
    <w:p w14:paraId="7EDD3933"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B.</w:t>
      </w:r>
      <w:r w:rsidRPr="00286009">
        <w:rPr>
          <w:color w:val="000000"/>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07E866FF"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C.</w:t>
      </w:r>
      <w:r w:rsidRPr="00286009">
        <w:rPr>
          <w:color w:val="000000"/>
          <w:szCs w:val="24"/>
        </w:rPr>
        <w:tab/>
        <w:t>The Water System shall notify the Customer in writing of any cross-connection or other potential contamination hazard which has been identified during the initial inspection or the periodic re-inspection.</w:t>
      </w:r>
    </w:p>
    <w:p w14:paraId="79C3F5B6"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D.</w:t>
      </w:r>
      <w:r w:rsidRPr="00286009">
        <w:rPr>
          <w:color w:val="000000"/>
          <w:szCs w:val="24"/>
        </w:rPr>
        <w:tab/>
        <w:t>The Customer shall immediately remove or adequately isolate any potential cross-connections or other potential contamination hazards on his premises.</w:t>
      </w:r>
    </w:p>
    <w:p w14:paraId="6DB64658" w14:textId="77777777" w:rsidR="00286009" w:rsidRPr="00286009" w:rsidRDefault="00286009" w:rsidP="00286009">
      <w:pPr>
        <w:widowControl w:val="0"/>
        <w:autoSpaceDE w:val="0"/>
        <w:autoSpaceDN w:val="0"/>
        <w:adjustRightInd w:val="0"/>
        <w:ind w:left="720" w:hanging="360"/>
        <w:jc w:val="both"/>
        <w:rPr>
          <w:color w:val="000000"/>
          <w:szCs w:val="24"/>
        </w:rPr>
      </w:pPr>
      <w:r w:rsidRPr="00286009">
        <w:rPr>
          <w:color w:val="000000"/>
          <w:szCs w:val="24"/>
        </w:rPr>
        <w:t>E.</w:t>
      </w:r>
      <w:r w:rsidRPr="00286009">
        <w:rPr>
          <w:color w:val="000000"/>
          <w:szCs w:val="24"/>
        </w:rPr>
        <w:tab/>
        <w:t>The Customer shall, at his expense, properly install, test, and maintain any backflow prevention device required by the Water System. Copies of all testing and maintenance records shall be provided to the Water System.</w:t>
      </w:r>
    </w:p>
    <w:p w14:paraId="04B5884C" w14:textId="77777777" w:rsidR="00286009" w:rsidRPr="00286009" w:rsidRDefault="00286009" w:rsidP="00286009">
      <w:pPr>
        <w:widowControl w:val="0"/>
        <w:autoSpaceDE w:val="0"/>
        <w:autoSpaceDN w:val="0"/>
        <w:adjustRightInd w:val="0"/>
        <w:ind w:left="360" w:hanging="360"/>
        <w:jc w:val="both"/>
        <w:rPr>
          <w:color w:val="000000"/>
          <w:szCs w:val="24"/>
        </w:rPr>
      </w:pPr>
      <w:r w:rsidRPr="00286009">
        <w:rPr>
          <w:color w:val="000000"/>
          <w:szCs w:val="24"/>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433A757F" w14:textId="77777777" w:rsidR="00286009" w:rsidRPr="00286009" w:rsidRDefault="00286009" w:rsidP="00286009">
      <w:pPr>
        <w:widowControl w:val="0"/>
        <w:autoSpaceDE w:val="0"/>
        <w:autoSpaceDN w:val="0"/>
        <w:adjustRightInd w:val="0"/>
        <w:ind w:right="-720"/>
        <w:jc w:val="both"/>
        <w:rPr>
          <w:color w:val="000000"/>
          <w:szCs w:val="24"/>
        </w:rPr>
      </w:pPr>
      <w:r w:rsidRPr="00286009">
        <w:rPr>
          <w:color w:val="000000"/>
          <w:szCs w:val="24"/>
        </w:rPr>
        <w:t>CUSTOMER'S SIGNATURE:____________________________________________________</w:t>
      </w:r>
    </w:p>
    <w:p w14:paraId="58F8A995" w14:textId="34BA5138" w:rsidR="00912F64" w:rsidRDefault="00286009" w:rsidP="00286009">
      <w:pPr>
        <w:pStyle w:val="NoSpacing"/>
        <w:rPr>
          <w:rFonts w:ascii="ESRI SDS 1.95 1" w:hAnsi="ESRI SDS 1.95 1" w:cs="ESRI SDS 1.95 1"/>
        </w:rPr>
      </w:pPr>
      <w:r w:rsidRPr="00286009">
        <w:rPr>
          <w:color w:val="000000"/>
          <w:szCs w:val="24"/>
        </w:rPr>
        <w:t>DATE:_____________________________________________________________</w:t>
      </w:r>
    </w:p>
    <w:p w14:paraId="568EA433" w14:textId="77777777" w:rsidR="00912F64" w:rsidRDefault="00912F64">
      <w:pPr>
        <w:rPr>
          <w:rFonts w:ascii="ESRI SDS 1.95 1" w:hAnsi="ESRI SDS 1.95 1" w:cs="ESRI SDS 1.95 1"/>
        </w:rPr>
      </w:pPr>
      <w:r>
        <w:rPr>
          <w:rFonts w:ascii="ESRI SDS 1.95 1" w:hAnsi="ESRI SDS 1.95 1" w:cs="ESRI SDS 1.95 1"/>
        </w:rPr>
        <w:br w:type="page"/>
      </w:r>
    </w:p>
    <w:p w14:paraId="561AF30D" w14:textId="058CED9E" w:rsidR="00286009" w:rsidRPr="004B0C5D" w:rsidRDefault="00286009" w:rsidP="00286009">
      <w:pPr>
        <w:tabs>
          <w:tab w:val="center" w:pos="4680"/>
        </w:tabs>
        <w:jc w:val="center"/>
      </w:pPr>
      <w:r w:rsidRPr="004B0C5D">
        <w:lastRenderedPageBreak/>
        <w:t xml:space="preserve">APPENDIX </w:t>
      </w:r>
      <w:r>
        <w:t>C</w:t>
      </w:r>
      <w:r w:rsidRPr="004B0C5D">
        <w:t xml:space="preserve"> -- APPLICATION FOR SERVICE</w:t>
      </w:r>
    </w:p>
    <w:p w14:paraId="62EB1B0D" w14:textId="77777777" w:rsidR="00286009" w:rsidRPr="004B0C5D" w:rsidRDefault="00286009" w:rsidP="00286009">
      <w:pPr>
        <w:tabs>
          <w:tab w:val="center" w:pos="4680"/>
        </w:tabs>
        <w:jc w:val="center"/>
      </w:pPr>
      <w:r w:rsidRPr="004B0C5D">
        <w:t>(Utility Must Attach Blank Copy)</w:t>
      </w:r>
    </w:p>
    <w:p w14:paraId="7079C00D" w14:textId="77777777" w:rsidR="00286009" w:rsidRDefault="00286009" w:rsidP="00286009">
      <w:pPr>
        <w:tabs>
          <w:tab w:val="center" w:pos="4680"/>
        </w:tabs>
        <w:jc w:val="both"/>
      </w:pPr>
    </w:p>
    <w:p w14:paraId="393E2805" w14:textId="6CCB80D9" w:rsidR="00912F64" w:rsidRPr="00C41ACA" w:rsidRDefault="00912F64" w:rsidP="00286009">
      <w:pPr>
        <w:tabs>
          <w:tab w:val="left" w:pos="720"/>
          <w:tab w:val="right" w:pos="9360"/>
        </w:tabs>
        <w:jc w:val="center"/>
        <w:rPr>
          <w:sz w:val="18"/>
          <w:szCs w:val="18"/>
          <w:u w:val="single"/>
        </w:rPr>
      </w:pPr>
    </w:p>
    <w:sectPr w:rsidR="00912F64" w:rsidRPr="00C41ACA" w:rsidSect="005841CF">
      <w:headerReference w:type="first" r:id="rId9"/>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B0E2" w14:textId="77777777" w:rsidR="00371AE8" w:rsidRDefault="00371AE8">
      <w:r>
        <w:separator/>
      </w:r>
    </w:p>
  </w:endnote>
  <w:endnote w:type="continuationSeparator" w:id="0">
    <w:p w14:paraId="5C1AD84C" w14:textId="77777777" w:rsidR="00371AE8" w:rsidRDefault="0037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SRI SDS 1.95 1">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BF0E" w14:textId="77777777" w:rsidR="00371AE8" w:rsidRDefault="00371AE8">
      <w:r>
        <w:separator/>
      </w:r>
    </w:p>
  </w:footnote>
  <w:footnote w:type="continuationSeparator" w:id="0">
    <w:p w14:paraId="4E5DB861" w14:textId="77777777" w:rsidR="00371AE8" w:rsidRDefault="0037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A1C8" w14:textId="77777777" w:rsidR="00C41ACA" w:rsidRDefault="00946ADA">
    <w:pPr>
      <w:pStyle w:val="Header"/>
    </w:pPr>
    <w:r>
      <w:rPr>
        <w:noProof/>
      </w:rPr>
      <w:pict w14:anchorId="0E0FFD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03078" o:spid="_x0000_s2049" type="#_x0000_t136" style="position:absolute;left:0;text-align:left;margin-left:0;margin-top:0;width:471.3pt;height:188.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7B56547"/>
    <w:multiLevelType w:val="hybridMultilevel"/>
    <w:tmpl w:val="B64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15605A"/>
    <w:multiLevelType w:val="hybridMultilevel"/>
    <w:tmpl w:val="0D6C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8"/>
  </w:num>
  <w:num w:numId="18">
    <w:abstractNumId w:val="19"/>
  </w:num>
  <w:num w:numId="19">
    <w:abstractNumId w:val="27"/>
  </w:num>
  <w:num w:numId="20">
    <w:abstractNumId w:val="20"/>
  </w:num>
  <w:num w:numId="21">
    <w:abstractNumId w:val="36"/>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30"/>
  </w:num>
  <w:num w:numId="29">
    <w:abstractNumId w:val="37"/>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5"/>
  </w:num>
  <w:num w:numId="38">
    <w:abstractNumId w:val="38"/>
    <w:lvlOverride w:ilvl="0">
      <w:startOverride w:val="1"/>
    </w:lvlOverride>
  </w:num>
  <w:num w:numId="39">
    <w:abstractNumId w:val="18"/>
  </w:num>
  <w:num w:numId="40">
    <w:abstractNumId w:val="34"/>
  </w:num>
  <w:num w:numId="41">
    <w:abstractNumId w:val="32"/>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9"/>
  </w:num>
  <w:num w:numId="46">
    <w:abstractNumId w:val="31"/>
  </w:num>
  <w:num w:numId="47">
    <w:abstractNumId w:val="35"/>
    <w:lvlOverride w:ilvl="0">
      <w:startOverride w:val="1"/>
    </w:lvlOverride>
  </w:num>
  <w:num w:numId="48">
    <w:abstractNumId w:val="26"/>
  </w:num>
  <w:num w:numId="49">
    <w:abstractNumId w:val="4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style="mso-position-horizontal-relative:page" strokecolor="#020000">
      <v:stroke color="#02000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10F7"/>
    <w:rsid w:val="00015D9F"/>
    <w:rsid w:val="000179D6"/>
    <w:rsid w:val="00020497"/>
    <w:rsid w:val="000205A2"/>
    <w:rsid w:val="00020D7B"/>
    <w:rsid w:val="00043E48"/>
    <w:rsid w:val="00050311"/>
    <w:rsid w:val="000506D6"/>
    <w:rsid w:val="000528F9"/>
    <w:rsid w:val="00053E81"/>
    <w:rsid w:val="0005520C"/>
    <w:rsid w:val="00061C65"/>
    <w:rsid w:val="00071546"/>
    <w:rsid w:val="000752B1"/>
    <w:rsid w:val="00075628"/>
    <w:rsid w:val="000766A4"/>
    <w:rsid w:val="0008001B"/>
    <w:rsid w:val="000923A5"/>
    <w:rsid w:val="000A3D23"/>
    <w:rsid w:val="000A53BD"/>
    <w:rsid w:val="000A5C4C"/>
    <w:rsid w:val="000B472D"/>
    <w:rsid w:val="000B7587"/>
    <w:rsid w:val="000C4B75"/>
    <w:rsid w:val="000C632D"/>
    <w:rsid w:val="000C635A"/>
    <w:rsid w:val="000D0C02"/>
    <w:rsid w:val="000D4D8F"/>
    <w:rsid w:val="000D5624"/>
    <w:rsid w:val="000D5C21"/>
    <w:rsid w:val="000E04A6"/>
    <w:rsid w:val="000E23B5"/>
    <w:rsid w:val="000E6582"/>
    <w:rsid w:val="000E7F7B"/>
    <w:rsid w:val="000F094B"/>
    <w:rsid w:val="000F5ED8"/>
    <w:rsid w:val="00101ADB"/>
    <w:rsid w:val="00102976"/>
    <w:rsid w:val="00103EEF"/>
    <w:rsid w:val="001042AC"/>
    <w:rsid w:val="00112F41"/>
    <w:rsid w:val="001214D3"/>
    <w:rsid w:val="00136384"/>
    <w:rsid w:val="0014605C"/>
    <w:rsid w:val="0015291B"/>
    <w:rsid w:val="0015559D"/>
    <w:rsid w:val="00156EB4"/>
    <w:rsid w:val="00156FA7"/>
    <w:rsid w:val="001647E2"/>
    <w:rsid w:val="001700DB"/>
    <w:rsid w:val="001716B6"/>
    <w:rsid w:val="0017499F"/>
    <w:rsid w:val="00177140"/>
    <w:rsid w:val="00177E59"/>
    <w:rsid w:val="001849C9"/>
    <w:rsid w:val="00185A57"/>
    <w:rsid w:val="00186F6E"/>
    <w:rsid w:val="001A43C9"/>
    <w:rsid w:val="001B53C8"/>
    <w:rsid w:val="001B54F0"/>
    <w:rsid w:val="001C668C"/>
    <w:rsid w:val="001D7808"/>
    <w:rsid w:val="001E1760"/>
    <w:rsid w:val="001E5859"/>
    <w:rsid w:val="001E65DF"/>
    <w:rsid w:val="001F33AD"/>
    <w:rsid w:val="001F631C"/>
    <w:rsid w:val="0020338F"/>
    <w:rsid w:val="00210F86"/>
    <w:rsid w:val="00217ABA"/>
    <w:rsid w:val="002271EF"/>
    <w:rsid w:val="002275FB"/>
    <w:rsid w:val="002335BC"/>
    <w:rsid w:val="002337D8"/>
    <w:rsid w:val="00237325"/>
    <w:rsid w:val="002406C5"/>
    <w:rsid w:val="002407B5"/>
    <w:rsid w:val="00247F64"/>
    <w:rsid w:val="00255EC8"/>
    <w:rsid w:val="00257436"/>
    <w:rsid w:val="00261898"/>
    <w:rsid w:val="002645DC"/>
    <w:rsid w:val="00274DB2"/>
    <w:rsid w:val="0028018D"/>
    <w:rsid w:val="002802CF"/>
    <w:rsid w:val="00282C35"/>
    <w:rsid w:val="00286009"/>
    <w:rsid w:val="00291FF4"/>
    <w:rsid w:val="002949C1"/>
    <w:rsid w:val="00295733"/>
    <w:rsid w:val="002A4ADA"/>
    <w:rsid w:val="002A6062"/>
    <w:rsid w:val="002B01EA"/>
    <w:rsid w:val="002B719D"/>
    <w:rsid w:val="002B7308"/>
    <w:rsid w:val="002B7B0B"/>
    <w:rsid w:val="002C4D91"/>
    <w:rsid w:val="002D006E"/>
    <w:rsid w:val="002D5962"/>
    <w:rsid w:val="002D62E6"/>
    <w:rsid w:val="002D7584"/>
    <w:rsid w:val="002E55CD"/>
    <w:rsid w:val="002E722F"/>
    <w:rsid w:val="002F232E"/>
    <w:rsid w:val="002F7B70"/>
    <w:rsid w:val="00310D31"/>
    <w:rsid w:val="003120F9"/>
    <w:rsid w:val="00320E3D"/>
    <w:rsid w:val="00322D80"/>
    <w:rsid w:val="00323512"/>
    <w:rsid w:val="0033383D"/>
    <w:rsid w:val="00335CFA"/>
    <w:rsid w:val="0034319F"/>
    <w:rsid w:val="00347880"/>
    <w:rsid w:val="0035164A"/>
    <w:rsid w:val="003547F4"/>
    <w:rsid w:val="00357018"/>
    <w:rsid w:val="00360511"/>
    <w:rsid w:val="003609F7"/>
    <w:rsid w:val="00365F45"/>
    <w:rsid w:val="00371AE8"/>
    <w:rsid w:val="00384F4E"/>
    <w:rsid w:val="003877DC"/>
    <w:rsid w:val="0039283C"/>
    <w:rsid w:val="003959B8"/>
    <w:rsid w:val="003A67B5"/>
    <w:rsid w:val="003A79C1"/>
    <w:rsid w:val="003B0483"/>
    <w:rsid w:val="003B2B29"/>
    <w:rsid w:val="003B39B9"/>
    <w:rsid w:val="003B3B10"/>
    <w:rsid w:val="003B51CA"/>
    <w:rsid w:val="003C05A8"/>
    <w:rsid w:val="003D11B8"/>
    <w:rsid w:val="003D1EB4"/>
    <w:rsid w:val="003D3484"/>
    <w:rsid w:val="003D42CF"/>
    <w:rsid w:val="003D5496"/>
    <w:rsid w:val="003E134E"/>
    <w:rsid w:val="00405E88"/>
    <w:rsid w:val="004163EA"/>
    <w:rsid w:val="00417293"/>
    <w:rsid w:val="004269F7"/>
    <w:rsid w:val="00433F8A"/>
    <w:rsid w:val="004476C7"/>
    <w:rsid w:val="004522EC"/>
    <w:rsid w:val="004570B9"/>
    <w:rsid w:val="00461080"/>
    <w:rsid w:val="0046407C"/>
    <w:rsid w:val="004714B9"/>
    <w:rsid w:val="00471EE7"/>
    <w:rsid w:val="00472299"/>
    <w:rsid w:val="0047304F"/>
    <w:rsid w:val="00477078"/>
    <w:rsid w:val="00483CB9"/>
    <w:rsid w:val="0049394B"/>
    <w:rsid w:val="00496534"/>
    <w:rsid w:val="00496F17"/>
    <w:rsid w:val="004A2367"/>
    <w:rsid w:val="004A5648"/>
    <w:rsid w:val="004B0C5D"/>
    <w:rsid w:val="004B3077"/>
    <w:rsid w:val="004C2196"/>
    <w:rsid w:val="004C3806"/>
    <w:rsid w:val="004D2371"/>
    <w:rsid w:val="004E6890"/>
    <w:rsid w:val="004E7091"/>
    <w:rsid w:val="004F555A"/>
    <w:rsid w:val="004F6EC0"/>
    <w:rsid w:val="004F756E"/>
    <w:rsid w:val="0050358B"/>
    <w:rsid w:val="00504266"/>
    <w:rsid w:val="00506CCF"/>
    <w:rsid w:val="005264C0"/>
    <w:rsid w:val="005268A4"/>
    <w:rsid w:val="005276C7"/>
    <w:rsid w:val="00530C64"/>
    <w:rsid w:val="00532AD6"/>
    <w:rsid w:val="005377E8"/>
    <w:rsid w:val="0054313D"/>
    <w:rsid w:val="00543DEE"/>
    <w:rsid w:val="005668A8"/>
    <w:rsid w:val="0057119D"/>
    <w:rsid w:val="00572011"/>
    <w:rsid w:val="005828AD"/>
    <w:rsid w:val="005841CF"/>
    <w:rsid w:val="0059340E"/>
    <w:rsid w:val="00597092"/>
    <w:rsid w:val="0059716E"/>
    <w:rsid w:val="005A1FDF"/>
    <w:rsid w:val="005A5B14"/>
    <w:rsid w:val="005A749A"/>
    <w:rsid w:val="005B1471"/>
    <w:rsid w:val="005B3621"/>
    <w:rsid w:val="005B5E95"/>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DF3"/>
    <w:rsid w:val="006469EF"/>
    <w:rsid w:val="00652D8B"/>
    <w:rsid w:val="00657C91"/>
    <w:rsid w:val="006636FE"/>
    <w:rsid w:val="006676E6"/>
    <w:rsid w:val="00670553"/>
    <w:rsid w:val="006823C5"/>
    <w:rsid w:val="00684C5E"/>
    <w:rsid w:val="0068665A"/>
    <w:rsid w:val="006A119E"/>
    <w:rsid w:val="006A6BBF"/>
    <w:rsid w:val="006B0094"/>
    <w:rsid w:val="006B242C"/>
    <w:rsid w:val="006B2723"/>
    <w:rsid w:val="006B6333"/>
    <w:rsid w:val="006B7936"/>
    <w:rsid w:val="006C122B"/>
    <w:rsid w:val="006C25C8"/>
    <w:rsid w:val="006D0089"/>
    <w:rsid w:val="006D4EC3"/>
    <w:rsid w:val="006E1C10"/>
    <w:rsid w:val="006E50F3"/>
    <w:rsid w:val="006E7FB5"/>
    <w:rsid w:val="006F1ED6"/>
    <w:rsid w:val="006F413D"/>
    <w:rsid w:val="006F4A3A"/>
    <w:rsid w:val="00706336"/>
    <w:rsid w:val="00713B05"/>
    <w:rsid w:val="00721A50"/>
    <w:rsid w:val="00722407"/>
    <w:rsid w:val="00730CD9"/>
    <w:rsid w:val="0073101D"/>
    <w:rsid w:val="00735039"/>
    <w:rsid w:val="00743097"/>
    <w:rsid w:val="00743CC6"/>
    <w:rsid w:val="0074751F"/>
    <w:rsid w:val="0075260D"/>
    <w:rsid w:val="00757225"/>
    <w:rsid w:val="00760C12"/>
    <w:rsid w:val="00762D84"/>
    <w:rsid w:val="007668D9"/>
    <w:rsid w:val="0077169D"/>
    <w:rsid w:val="00771818"/>
    <w:rsid w:val="0077234A"/>
    <w:rsid w:val="0077357A"/>
    <w:rsid w:val="007854AD"/>
    <w:rsid w:val="007877F3"/>
    <w:rsid w:val="0079133F"/>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7E7C"/>
    <w:rsid w:val="00851D4E"/>
    <w:rsid w:val="00851DBD"/>
    <w:rsid w:val="00852730"/>
    <w:rsid w:val="008664DA"/>
    <w:rsid w:val="00872087"/>
    <w:rsid w:val="008839BB"/>
    <w:rsid w:val="008860E5"/>
    <w:rsid w:val="008909B4"/>
    <w:rsid w:val="00893E25"/>
    <w:rsid w:val="008A1452"/>
    <w:rsid w:val="008A43D9"/>
    <w:rsid w:val="008A5B4F"/>
    <w:rsid w:val="008B19B0"/>
    <w:rsid w:val="008B395A"/>
    <w:rsid w:val="008B701A"/>
    <w:rsid w:val="008C112D"/>
    <w:rsid w:val="008C45FC"/>
    <w:rsid w:val="008C4691"/>
    <w:rsid w:val="008D0779"/>
    <w:rsid w:val="008D22D1"/>
    <w:rsid w:val="008D37B5"/>
    <w:rsid w:val="008D60CC"/>
    <w:rsid w:val="008D7B28"/>
    <w:rsid w:val="008F6A75"/>
    <w:rsid w:val="0090665C"/>
    <w:rsid w:val="00912F64"/>
    <w:rsid w:val="0091652B"/>
    <w:rsid w:val="00926C99"/>
    <w:rsid w:val="009325A9"/>
    <w:rsid w:val="0093385C"/>
    <w:rsid w:val="00935C63"/>
    <w:rsid w:val="00937734"/>
    <w:rsid w:val="009406FF"/>
    <w:rsid w:val="00946ADA"/>
    <w:rsid w:val="009527ED"/>
    <w:rsid w:val="00954735"/>
    <w:rsid w:val="0095487E"/>
    <w:rsid w:val="00954EEE"/>
    <w:rsid w:val="00956252"/>
    <w:rsid w:val="00956B9E"/>
    <w:rsid w:val="009600BB"/>
    <w:rsid w:val="009628B7"/>
    <w:rsid w:val="0096554C"/>
    <w:rsid w:val="00972271"/>
    <w:rsid w:val="00977E1A"/>
    <w:rsid w:val="00980FEF"/>
    <w:rsid w:val="0098215B"/>
    <w:rsid w:val="00987D97"/>
    <w:rsid w:val="00992C3D"/>
    <w:rsid w:val="00996147"/>
    <w:rsid w:val="009966A9"/>
    <w:rsid w:val="009B08DA"/>
    <w:rsid w:val="009B669F"/>
    <w:rsid w:val="009B7EFD"/>
    <w:rsid w:val="009C19D7"/>
    <w:rsid w:val="009D1F38"/>
    <w:rsid w:val="009D4D94"/>
    <w:rsid w:val="009D55B4"/>
    <w:rsid w:val="009E011E"/>
    <w:rsid w:val="009E2424"/>
    <w:rsid w:val="009E6C9D"/>
    <w:rsid w:val="009F4F98"/>
    <w:rsid w:val="00A00734"/>
    <w:rsid w:val="00A01508"/>
    <w:rsid w:val="00A017DC"/>
    <w:rsid w:val="00A07C2F"/>
    <w:rsid w:val="00A128CF"/>
    <w:rsid w:val="00A12BA7"/>
    <w:rsid w:val="00A318E9"/>
    <w:rsid w:val="00A324EA"/>
    <w:rsid w:val="00A52916"/>
    <w:rsid w:val="00A57FA0"/>
    <w:rsid w:val="00A6744E"/>
    <w:rsid w:val="00A72692"/>
    <w:rsid w:val="00A74E01"/>
    <w:rsid w:val="00A864F5"/>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4AD9"/>
    <w:rsid w:val="00B26BF3"/>
    <w:rsid w:val="00B3001D"/>
    <w:rsid w:val="00B3220F"/>
    <w:rsid w:val="00B352A1"/>
    <w:rsid w:val="00B421C3"/>
    <w:rsid w:val="00B472C4"/>
    <w:rsid w:val="00B535B6"/>
    <w:rsid w:val="00B74B2F"/>
    <w:rsid w:val="00B80DF6"/>
    <w:rsid w:val="00B8419C"/>
    <w:rsid w:val="00B86C19"/>
    <w:rsid w:val="00B9442F"/>
    <w:rsid w:val="00BB77D6"/>
    <w:rsid w:val="00BC4E3E"/>
    <w:rsid w:val="00BC55A2"/>
    <w:rsid w:val="00BC6986"/>
    <w:rsid w:val="00BD405C"/>
    <w:rsid w:val="00BD5514"/>
    <w:rsid w:val="00BD7E5B"/>
    <w:rsid w:val="00BD7E62"/>
    <w:rsid w:val="00BE4DFB"/>
    <w:rsid w:val="00BE5BBF"/>
    <w:rsid w:val="00BF0806"/>
    <w:rsid w:val="00BF29C1"/>
    <w:rsid w:val="00BF40EB"/>
    <w:rsid w:val="00BF5502"/>
    <w:rsid w:val="00C027AC"/>
    <w:rsid w:val="00C07F06"/>
    <w:rsid w:val="00C12156"/>
    <w:rsid w:val="00C17626"/>
    <w:rsid w:val="00C27D92"/>
    <w:rsid w:val="00C379FE"/>
    <w:rsid w:val="00C4020E"/>
    <w:rsid w:val="00C41841"/>
    <w:rsid w:val="00C41ACA"/>
    <w:rsid w:val="00C456B8"/>
    <w:rsid w:val="00C61E33"/>
    <w:rsid w:val="00C63599"/>
    <w:rsid w:val="00C701F6"/>
    <w:rsid w:val="00C714A9"/>
    <w:rsid w:val="00C71C78"/>
    <w:rsid w:val="00C7283C"/>
    <w:rsid w:val="00C742AB"/>
    <w:rsid w:val="00C756AB"/>
    <w:rsid w:val="00C77D9F"/>
    <w:rsid w:val="00C8079A"/>
    <w:rsid w:val="00C81018"/>
    <w:rsid w:val="00C82429"/>
    <w:rsid w:val="00C82715"/>
    <w:rsid w:val="00C91B66"/>
    <w:rsid w:val="00C933A9"/>
    <w:rsid w:val="00CA0CF9"/>
    <w:rsid w:val="00CA0EBA"/>
    <w:rsid w:val="00CA315A"/>
    <w:rsid w:val="00CA5951"/>
    <w:rsid w:val="00CA5DE5"/>
    <w:rsid w:val="00CB24DE"/>
    <w:rsid w:val="00CB27F5"/>
    <w:rsid w:val="00CB3744"/>
    <w:rsid w:val="00CB6B39"/>
    <w:rsid w:val="00CC3AF6"/>
    <w:rsid w:val="00CD0493"/>
    <w:rsid w:val="00CD5CC2"/>
    <w:rsid w:val="00CE2C61"/>
    <w:rsid w:val="00CE558C"/>
    <w:rsid w:val="00D138BB"/>
    <w:rsid w:val="00D24C32"/>
    <w:rsid w:val="00D250FD"/>
    <w:rsid w:val="00D25270"/>
    <w:rsid w:val="00D306A7"/>
    <w:rsid w:val="00D3178A"/>
    <w:rsid w:val="00D331E5"/>
    <w:rsid w:val="00D34281"/>
    <w:rsid w:val="00D43C70"/>
    <w:rsid w:val="00D45D7C"/>
    <w:rsid w:val="00D633BC"/>
    <w:rsid w:val="00D67D18"/>
    <w:rsid w:val="00D70385"/>
    <w:rsid w:val="00D8298E"/>
    <w:rsid w:val="00D84758"/>
    <w:rsid w:val="00D84C5F"/>
    <w:rsid w:val="00D91D8E"/>
    <w:rsid w:val="00DA7179"/>
    <w:rsid w:val="00DB3345"/>
    <w:rsid w:val="00DB4731"/>
    <w:rsid w:val="00DB4DFB"/>
    <w:rsid w:val="00DB6EB6"/>
    <w:rsid w:val="00DD5F05"/>
    <w:rsid w:val="00DE2EC9"/>
    <w:rsid w:val="00DE3069"/>
    <w:rsid w:val="00DF22BE"/>
    <w:rsid w:val="00DF3DCB"/>
    <w:rsid w:val="00DF5022"/>
    <w:rsid w:val="00DF5176"/>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A7F07"/>
    <w:rsid w:val="00EB25B8"/>
    <w:rsid w:val="00EB3289"/>
    <w:rsid w:val="00EB5B9A"/>
    <w:rsid w:val="00ED27D6"/>
    <w:rsid w:val="00ED4C8F"/>
    <w:rsid w:val="00EE7180"/>
    <w:rsid w:val="00EF1341"/>
    <w:rsid w:val="00EF50BD"/>
    <w:rsid w:val="00F011BE"/>
    <w:rsid w:val="00F03C7A"/>
    <w:rsid w:val="00F10200"/>
    <w:rsid w:val="00F33754"/>
    <w:rsid w:val="00F43A3B"/>
    <w:rsid w:val="00F46208"/>
    <w:rsid w:val="00F507F3"/>
    <w:rsid w:val="00F57BAE"/>
    <w:rsid w:val="00F6063D"/>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 strokecolor="#020000">
      <v:stroke color="#020000"/>
    </o:shapedefaults>
    <o:shapelayout v:ext="edit">
      <o:idmap v:ext="edit" data="1"/>
    </o:shapelayout>
  </w:shapeDefaults>
  <w:decimalSymbol w:val="."/>
  <w:listSeparator w:val=","/>
  <w14:docId w14:val="2D1C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uiPriority w:val="99"/>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 w:type="character" w:customStyle="1" w:styleId="FooterChar">
    <w:name w:val="Footer Char"/>
    <w:basedOn w:val="DefaultParagraphFont"/>
    <w:link w:val="Footer"/>
    <w:uiPriority w:val="99"/>
    <w:rsid w:val="004B3077"/>
    <w:rPr>
      <w:sz w:val="24"/>
    </w:rPr>
  </w:style>
  <w:style w:type="paragraph" w:styleId="NoSpacing">
    <w:name w:val="No Spacing"/>
    <w:uiPriority w:val="1"/>
    <w:qFormat/>
    <w:rsid w:val="000D56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69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FBD2F-C46A-4A40-8BEC-1781C354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7434</Words>
  <Characters>40223</Characters>
  <Application>Microsoft Office Word</Application>
  <DocSecurity>0</DocSecurity>
  <Lines>335</Lines>
  <Paragraphs>95</Paragraphs>
  <ScaleCrop>false</ScaleCrop>
  <Company/>
  <LinksUpToDate>false</LinksUpToDate>
  <CharactersWithSpaces>47562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2022-06-24T14:32:00Z</dcterms:created>
  <dcterms:modified xsi:type="dcterms:W3CDTF">2022-06-24T14:32:00Z</dcterms:modified>
</cp:coreProperties>
</file>